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460B" w14:textId="77777777" w:rsidR="00E2086C" w:rsidRPr="00E2086C" w:rsidRDefault="00E2086C">
      <w:pPr>
        <w:spacing w:before="98" w:line="440" w:lineRule="exact"/>
        <w:ind w:left="3451"/>
        <w:rPr>
          <w:rFonts w:asciiTheme="majorHAnsi" w:hAnsiTheme="majorHAnsi" w:cs="Calibri"/>
        </w:rPr>
      </w:pPr>
      <w:r w:rsidRPr="00E2086C">
        <w:rPr>
          <w:rFonts w:asciiTheme="majorHAnsi" w:hAnsiTheme="majorHAnsi" w:cs="Calibri"/>
        </w:rPr>
        <w:t>Wilbur Suarez</w:t>
      </w:r>
    </w:p>
    <w:p w14:paraId="13FAB0B4" w14:textId="7E7EE89A" w:rsidR="0071349E" w:rsidRPr="00E2086C" w:rsidRDefault="00E2086C">
      <w:pPr>
        <w:spacing w:before="98" w:line="440" w:lineRule="exact"/>
        <w:ind w:left="3451"/>
        <w:rPr>
          <w:rFonts w:asciiTheme="majorHAnsi" w:hAnsiTheme="majorHAnsi"/>
          <w:sz w:val="36"/>
          <w:szCs w:val="36"/>
        </w:rPr>
      </w:pPr>
      <w:r w:rsidRPr="00E2086C">
        <w:rPr>
          <w:rFonts w:asciiTheme="majorHAnsi" w:hAnsiTheme="majorHAnsi"/>
          <w:position w:val="-1"/>
          <w:sz w:val="36"/>
          <w:szCs w:val="36"/>
        </w:rPr>
        <w:t>R</w:t>
      </w:r>
      <w:r w:rsidRPr="00E2086C">
        <w:rPr>
          <w:rFonts w:asciiTheme="majorHAnsi" w:hAnsiTheme="majorHAnsi"/>
          <w:spacing w:val="-4"/>
          <w:position w:val="-1"/>
          <w:sz w:val="36"/>
          <w:szCs w:val="36"/>
        </w:rPr>
        <w:t>e</w:t>
      </w:r>
      <w:r w:rsidRPr="00E2086C">
        <w:rPr>
          <w:rFonts w:asciiTheme="majorHAnsi" w:hAnsiTheme="majorHAnsi"/>
          <w:position w:val="-1"/>
          <w:sz w:val="36"/>
          <w:szCs w:val="36"/>
        </w:rPr>
        <w:t>g</w:t>
      </w:r>
      <w:r w:rsidRPr="00E2086C">
        <w:rPr>
          <w:rFonts w:asciiTheme="majorHAnsi" w:hAnsiTheme="majorHAnsi"/>
          <w:spacing w:val="-2"/>
          <w:position w:val="-1"/>
          <w:sz w:val="36"/>
          <w:szCs w:val="36"/>
        </w:rPr>
        <w:t>i</w:t>
      </w:r>
      <w:r w:rsidRPr="00E2086C">
        <w:rPr>
          <w:rFonts w:asciiTheme="majorHAnsi" w:hAnsiTheme="majorHAnsi"/>
          <w:position w:val="-1"/>
          <w:sz w:val="36"/>
          <w:szCs w:val="36"/>
        </w:rPr>
        <w:t>on</w:t>
      </w:r>
      <w:r w:rsidRPr="00E2086C">
        <w:rPr>
          <w:rFonts w:asciiTheme="majorHAnsi" w:hAnsiTheme="majorHAnsi"/>
          <w:spacing w:val="-3"/>
          <w:position w:val="-1"/>
          <w:sz w:val="36"/>
          <w:szCs w:val="36"/>
        </w:rPr>
        <w:t>a</w:t>
      </w:r>
      <w:r w:rsidRPr="00E2086C">
        <w:rPr>
          <w:rFonts w:asciiTheme="majorHAnsi" w:hAnsiTheme="majorHAnsi"/>
          <w:position w:val="-1"/>
          <w:sz w:val="36"/>
          <w:szCs w:val="36"/>
        </w:rPr>
        <w:t>l</w:t>
      </w:r>
      <w:r w:rsidRPr="00E2086C">
        <w:rPr>
          <w:rFonts w:asciiTheme="majorHAnsi" w:hAnsiTheme="majorHAnsi"/>
          <w:spacing w:val="-2"/>
          <w:position w:val="-1"/>
          <w:sz w:val="36"/>
          <w:szCs w:val="36"/>
        </w:rPr>
        <w:t xml:space="preserve"> </w:t>
      </w:r>
      <w:r w:rsidRPr="00E2086C">
        <w:rPr>
          <w:rFonts w:asciiTheme="majorHAnsi" w:hAnsiTheme="majorHAnsi"/>
          <w:position w:val="-1"/>
          <w:sz w:val="36"/>
          <w:szCs w:val="36"/>
        </w:rPr>
        <w:t>S</w:t>
      </w:r>
      <w:r w:rsidRPr="00E2086C">
        <w:rPr>
          <w:rFonts w:asciiTheme="majorHAnsi" w:hAnsiTheme="majorHAnsi"/>
          <w:spacing w:val="-2"/>
          <w:position w:val="-1"/>
          <w:sz w:val="36"/>
          <w:szCs w:val="36"/>
        </w:rPr>
        <w:t>a</w:t>
      </w:r>
      <w:r w:rsidRPr="00E2086C">
        <w:rPr>
          <w:rFonts w:asciiTheme="majorHAnsi" w:hAnsiTheme="majorHAnsi"/>
          <w:position w:val="-1"/>
          <w:sz w:val="36"/>
          <w:szCs w:val="36"/>
        </w:rPr>
        <w:t>l</w:t>
      </w:r>
      <w:r w:rsidRPr="00E2086C">
        <w:rPr>
          <w:rFonts w:asciiTheme="majorHAnsi" w:hAnsiTheme="majorHAnsi"/>
          <w:spacing w:val="-4"/>
          <w:position w:val="-1"/>
          <w:sz w:val="36"/>
          <w:szCs w:val="36"/>
        </w:rPr>
        <w:t>e</w:t>
      </w:r>
      <w:r w:rsidRPr="00E2086C">
        <w:rPr>
          <w:rFonts w:asciiTheme="majorHAnsi" w:hAnsiTheme="majorHAnsi"/>
          <w:position w:val="-1"/>
          <w:sz w:val="36"/>
          <w:szCs w:val="36"/>
        </w:rPr>
        <w:t>s</w:t>
      </w:r>
      <w:r w:rsidRPr="00E2086C">
        <w:rPr>
          <w:rFonts w:asciiTheme="majorHAnsi" w:hAnsiTheme="majorHAnsi"/>
          <w:spacing w:val="-1"/>
          <w:position w:val="-1"/>
          <w:sz w:val="36"/>
          <w:szCs w:val="36"/>
        </w:rPr>
        <w:t xml:space="preserve"> </w:t>
      </w:r>
      <w:r w:rsidRPr="00E2086C">
        <w:rPr>
          <w:rFonts w:asciiTheme="majorHAnsi" w:hAnsiTheme="majorHAnsi"/>
          <w:position w:val="-1"/>
          <w:sz w:val="36"/>
          <w:szCs w:val="36"/>
        </w:rPr>
        <w:t>M</w:t>
      </w:r>
      <w:r w:rsidRPr="00E2086C">
        <w:rPr>
          <w:rFonts w:asciiTheme="majorHAnsi" w:hAnsiTheme="majorHAnsi"/>
          <w:spacing w:val="-4"/>
          <w:position w:val="-1"/>
          <w:sz w:val="36"/>
          <w:szCs w:val="36"/>
        </w:rPr>
        <w:t>a</w:t>
      </w:r>
      <w:r w:rsidRPr="00E2086C">
        <w:rPr>
          <w:rFonts w:asciiTheme="majorHAnsi" w:hAnsiTheme="majorHAnsi"/>
          <w:position w:val="-1"/>
          <w:sz w:val="36"/>
          <w:szCs w:val="36"/>
        </w:rPr>
        <w:t>n</w:t>
      </w:r>
      <w:r w:rsidRPr="00E2086C">
        <w:rPr>
          <w:rFonts w:asciiTheme="majorHAnsi" w:hAnsiTheme="majorHAnsi"/>
          <w:spacing w:val="-4"/>
          <w:position w:val="-1"/>
          <w:sz w:val="36"/>
          <w:szCs w:val="36"/>
        </w:rPr>
        <w:t>a</w:t>
      </w:r>
      <w:r w:rsidRPr="00E2086C">
        <w:rPr>
          <w:rFonts w:asciiTheme="majorHAnsi" w:hAnsiTheme="majorHAnsi"/>
          <w:position w:val="-1"/>
          <w:sz w:val="36"/>
          <w:szCs w:val="36"/>
        </w:rPr>
        <w:t>g</w:t>
      </w:r>
      <w:r w:rsidRPr="00E2086C">
        <w:rPr>
          <w:rFonts w:asciiTheme="majorHAnsi" w:hAnsiTheme="majorHAnsi"/>
          <w:spacing w:val="-2"/>
          <w:position w:val="-1"/>
          <w:sz w:val="36"/>
          <w:szCs w:val="36"/>
        </w:rPr>
        <w:t>e</w:t>
      </w:r>
      <w:r w:rsidRPr="00E2086C">
        <w:rPr>
          <w:rFonts w:asciiTheme="majorHAnsi" w:hAnsiTheme="majorHAnsi"/>
          <w:position w:val="-1"/>
          <w:sz w:val="36"/>
          <w:szCs w:val="36"/>
        </w:rPr>
        <w:t>r</w:t>
      </w:r>
    </w:p>
    <w:p w14:paraId="1359A077" w14:textId="77777777" w:rsidR="0071349E" w:rsidRPr="00E2086C" w:rsidRDefault="0071349E">
      <w:pPr>
        <w:spacing w:before="7" w:line="220" w:lineRule="exact"/>
        <w:rPr>
          <w:rFonts w:asciiTheme="majorHAnsi" w:hAnsiTheme="majorHAnsi"/>
        </w:rPr>
        <w:sectPr w:rsidR="0071349E" w:rsidRPr="00E2086C">
          <w:pgSz w:w="11920" w:h="16840"/>
          <w:pgMar w:top="700" w:right="900" w:bottom="280" w:left="760" w:header="720" w:footer="720" w:gutter="0"/>
          <w:cols w:space="720"/>
        </w:sectPr>
      </w:pPr>
    </w:p>
    <w:p w14:paraId="706DBC1C" w14:textId="77777777" w:rsidR="0071349E" w:rsidRPr="00E2086C" w:rsidRDefault="00E2086C">
      <w:pPr>
        <w:spacing w:before="60" w:line="540" w:lineRule="auto"/>
        <w:ind w:left="104" w:right="-34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7"/>
          <w:sz w:val="18"/>
          <w:szCs w:val="18"/>
        </w:rPr>
        <w:t>A</w:t>
      </w:r>
      <w:r w:rsidRPr="00E2086C">
        <w:rPr>
          <w:rFonts w:asciiTheme="majorHAnsi" w:hAnsiTheme="majorHAnsi"/>
          <w:spacing w:val="9"/>
          <w:sz w:val="18"/>
          <w:szCs w:val="18"/>
        </w:rPr>
        <w:t>R</w:t>
      </w:r>
      <w:r w:rsidRPr="00E2086C">
        <w:rPr>
          <w:rFonts w:asciiTheme="majorHAnsi" w:hAnsiTheme="majorHAnsi"/>
          <w:spacing w:val="10"/>
          <w:sz w:val="18"/>
          <w:szCs w:val="18"/>
        </w:rPr>
        <w:t>E</w:t>
      </w:r>
      <w:r w:rsidRPr="00E2086C">
        <w:rPr>
          <w:rFonts w:asciiTheme="majorHAnsi" w:hAnsiTheme="majorHAnsi"/>
          <w:spacing w:val="7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7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8"/>
          <w:sz w:val="18"/>
          <w:szCs w:val="18"/>
        </w:rPr>
        <w:t>E</w:t>
      </w:r>
      <w:r w:rsidRPr="00E2086C">
        <w:rPr>
          <w:rFonts w:asciiTheme="majorHAnsi" w:hAnsiTheme="majorHAnsi"/>
          <w:spacing w:val="7"/>
          <w:sz w:val="18"/>
          <w:szCs w:val="18"/>
        </w:rPr>
        <w:t>X</w:t>
      </w:r>
      <w:r w:rsidRPr="00E2086C">
        <w:rPr>
          <w:rFonts w:asciiTheme="majorHAnsi" w:hAnsiTheme="majorHAnsi"/>
          <w:spacing w:val="9"/>
          <w:sz w:val="18"/>
          <w:szCs w:val="18"/>
        </w:rPr>
        <w:t>P</w:t>
      </w:r>
      <w:r w:rsidRPr="00E2086C">
        <w:rPr>
          <w:rFonts w:asciiTheme="majorHAnsi" w:hAnsiTheme="majorHAnsi"/>
          <w:spacing w:val="10"/>
          <w:sz w:val="18"/>
          <w:szCs w:val="18"/>
        </w:rPr>
        <w:t>E</w:t>
      </w:r>
      <w:r w:rsidRPr="00E2086C">
        <w:rPr>
          <w:rFonts w:asciiTheme="majorHAnsi" w:hAnsiTheme="majorHAnsi"/>
          <w:spacing w:val="6"/>
          <w:sz w:val="18"/>
          <w:szCs w:val="18"/>
        </w:rPr>
        <w:t>R</w:t>
      </w:r>
      <w:r w:rsidRPr="00E2086C">
        <w:rPr>
          <w:rFonts w:asciiTheme="majorHAnsi" w:hAnsiTheme="majorHAnsi"/>
          <w:spacing w:val="10"/>
          <w:sz w:val="18"/>
          <w:szCs w:val="18"/>
        </w:rPr>
        <w:t>T</w:t>
      </w:r>
      <w:r w:rsidRPr="00E2086C">
        <w:rPr>
          <w:rFonts w:asciiTheme="majorHAnsi" w:hAnsiTheme="majorHAnsi"/>
          <w:spacing w:val="8"/>
          <w:sz w:val="18"/>
          <w:szCs w:val="18"/>
        </w:rPr>
        <w:t>I</w:t>
      </w:r>
      <w:r w:rsidRPr="00E2086C">
        <w:rPr>
          <w:rFonts w:asciiTheme="majorHAnsi" w:hAnsiTheme="majorHAnsi"/>
          <w:spacing w:val="7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 xml:space="preserve">E 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M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g</w:t>
      </w:r>
      <w:r w:rsidRPr="00E2086C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Sa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>s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 xml:space="preserve"> O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i/>
          <w:sz w:val="18"/>
          <w:szCs w:val="18"/>
        </w:rPr>
        <w:t xml:space="preserve">s 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Spo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tti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g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O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ppo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rt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un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 xml:space="preserve">s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Acc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oun</w:t>
      </w:r>
      <w:r w:rsidRPr="00E2086C">
        <w:rPr>
          <w:rFonts w:asciiTheme="majorHAnsi" w:hAnsiTheme="majorHAnsi"/>
          <w:i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M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t</w:t>
      </w:r>
    </w:p>
    <w:p w14:paraId="3CD677EE" w14:textId="77777777" w:rsidR="0071349E" w:rsidRPr="00E2086C" w:rsidRDefault="00E2086C">
      <w:pPr>
        <w:spacing w:before="22" w:line="552" w:lineRule="auto"/>
        <w:ind w:left="104" w:right="279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pacing w:val="5"/>
          <w:sz w:val="18"/>
          <w:szCs w:val="18"/>
        </w:rPr>
        <w:t>P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rt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rs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h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z w:val="18"/>
          <w:szCs w:val="18"/>
        </w:rPr>
        <w:t>p</w:t>
      </w:r>
      <w:r w:rsidRPr="00E2086C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str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g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7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 xml:space="preserve">s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P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odu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i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aun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h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 xml:space="preserve">s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F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i/>
          <w:sz w:val="18"/>
          <w:szCs w:val="18"/>
        </w:rPr>
        <w:t>d</w:t>
      </w:r>
      <w:r w:rsidRPr="00E2086C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Sa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>s</w:t>
      </w:r>
    </w:p>
    <w:p w14:paraId="0AC3C5BF" w14:textId="77777777" w:rsidR="0071349E" w:rsidRPr="00E2086C" w:rsidRDefault="00E2086C">
      <w:pPr>
        <w:spacing w:before="10" w:line="552" w:lineRule="auto"/>
        <w:ind w:left="104" w:right="87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pacing w:val="5"/>
          <w:sz w:val="18"/>
          <w:szCs w:val="18"/>
        </w:rPr>
        <w:t>Re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g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E2086C">
        <w:rPr>
          <w:rFonts w:asciiTheme="majorHAnsi" w:hAnsiTheme="majorHAnsi"/>
          <w:i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m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istr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i/>
          <w:sz w:val="18"/>
          <w:szCs w:val="18"/>
        </w:rPr>
        <w:t xml:space="preserve">n 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S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k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ill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>d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 xml:space="preserve"> n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go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i/>
          <w:sz w:val="18"/>
          <w:szCs w:val="18"/>
        </w:rPr>
        <w:t xml:space="preserve">r 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r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rit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i/>
          <w:sz w:val="18"/>
          <w:szCs w:val="18"/>
        </w:rPr>
        <w:t>y</w:t>
      </w:r>
      <w:r w:rsidRPr="00E2086C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Sa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7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>s</w:t>
      </w:r>
    </w:p>
    <w:p w14:paraId="1385F387" w14:textId="77777777" w:rsidR="0071349E" w:rsidRPr="00E2086C" w:rsidRDefault="00E2086C">
      <w:pPr>
        <w:spacing w:before="10" w:line="492" w:lineRule="auto"/>
        <w:ind w:left="104" w:right="196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pacing w:val="5"/>
          <w:sz w:val="18"/>
          <w:szCs w:val="18"/>
        </w:rPr>
        <w:t>F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nan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2086C">
        <w:rPr>
          <w:rFonts w:asciiTheme="majorHAnsi" w:hAnsiTheme="majorHAnsi"/>
          <w:i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Pe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rf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m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an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i/>
          <w:sz w:val="18"/>
          <w:szCs w:val="18"/>
        </w:rPr>
        <w:t xml:space="preserve">e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B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udg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M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 xml:space="preserve">t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P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v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g</w:t>
      </w:r>
      <w:r w:rsidRPr="00E2086C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quo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on</w:t>
      </w:r>
      <w:r w:rsidRPr="00E2086C">
        <w:rPr>
          <w:rFonts w:asciiTheme="majorHAnsi" w:hAnsiTheme="majorHAnsi"/>
          <w:i/>
          <w:sz w:val="18"/>
          <w:szCs w:val="18"/>
        </w:rPr>
        <w:t>s</w:t>
      </w:r>
    </w:p>
    <w:p w14:paraId="14DC2BEE" w14:textId="77777777" w:rsidR="0071349E" w:rsidRPr="00E2086C" w:rsidRDefault="00E2086C">
      <w:pPr>
        <w:spacing w:line="200" w:lineRule="exact"/>
        <w:ind w:left="104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pacing w:val="5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fl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u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g</w:t>
      </w:r>
      <w:r w:rsidRPr="00E2086C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Dec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isi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i/>
          <w:sz w:val="18"/>
          <w:szCs w:val="18"/>
        </w:rPr>
        <w:t>n</w:t>
      </w:r>
    </w:p>
    <w:p w14:paraId="5D8E118A" w14:textId="77777777" w:rsidR="0071349E" w:rsidRPr="00E2086C" w:rsidRDefault="00E2086C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pacing w:val="4"/>
          <w:sz w:val="18"/>
          <w:szCs w:val="18"/>
        </w:rPr>
        <w:t>M</w:t>
      </w:r>
      <w:r w:rsidRPr="00E2086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5"/>
          <w:sz w:val="18"/>
          <w:szCs w:val="18"/>
        </w:rPr>
        <w:t>ke</w:t>
      </w:r>
      <w:r w:rsidRPr="00E2086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i/>
          <w:sz w:val="18"/>
          <w:szCs w:val="18"/>
        </w:rPr>
        <w:t>s</w:t>
      </w:r>
    </w:p>
    <w:p w14:paraId="2E43D14C" w14:textId="77777777" w:rsidR="0071349E" w:rsidRPr="00E2086C" w:rsidRDefault="0071349E">
      <w:pPr>
        <w:spacing w:before="5" w:line="120" w:lineRule="exact"/>
        <w:rPr>
          <w:rFonts w:asciiTheme="majorHAnsi" w:hAnsiTheme="majorHAnsi"/>
          <w:sz w:val="11"/>
          <w:szCs w:val="11"/>
        </w:rPr>
      </w:pPr>
    </w:p>
    <w:p w14:paraId="7AC1153E" w14:textId="77777777" w:rsidR="0071349E" w:rsidRPr="00E2086C" w:rsidRDefault="0071349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C58D40C" w14:textId="77777777" w:rsidR="0071349E" w:rsidRPr="00E2086C" w:rsidRDefault="0071349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6CBB92F" w14:textId="77777777" w:rsidR="0071349E" w:rsidRPr="00E2086C" w:rsidRDefault="0071349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08C1E55" w14:textId="77777777" w:rsidR="0071349E" w:rsidRPr="00E2086C" w:rsidRDefault="00E2086C">
      <w:pPr>
        <w:ind w:left="133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12"/>
          <w:sz w:val="18"/>
          <w:szCs w:val="18"/>
        </w:rPr>
        <w:t>P</w:t>
      </w:r>
      <w:r w:rsidRPr="00E2086C">
        <w:rPr>
          <w:rFonts w:asciiTheme="majorHAnsi" w:hAnsiTheme="majorHAnsi"/>
          <w:spacing w:val="9"/>
          <w:sz w:val="18"/>
          <w:szCs w:val="18"/>
        </w:rPr>
        <w:t>R</w:t>
      </w:r>
      <w:r w:rsidRPr="00E2086C">
        <w:rPr>
          <w:rFonts w:asciiTheme="majorHAnsi" w:hAnsiTheme="majorHAnsi"/>
          <w:spacing w:val="10"/>
          <w:sz w:val="18"/>
          <w:szCs w:val="18"/>
        </w:rPr>
        <w:t>O</w:t>
      </w:r>
      <w:r w:rsidRPr="00E2086C">
        <w:rPr>
          <w:rFonts w:asciiTheme="majorHAnsi" w:hAnsiTheme="majorHAnsi"/>
          <w:spacing w:val="9"/>
          <w:sz w:val="18"/>
          <w:szCs w:val="18"/>
        </w:rPr>
        <w:t>F</w:t>
      </w:r>
      <w:r w:rsidRPr="00E2086C">
        <w:rPr>
          <w:rFonts w:asciiTheme="majorHAnsi" w:hAnsiTheme="majorHAnsi"/>
          <w:spacing w:val="10"/>
          <w:sz w:val="18"/>
          <w:szCs w:val="18"/>
        </w:rPr>
        <w:t>E</w:t>
      </w:r>
      <w:r w:rsidRPr="00E2086C">
        <w:rPr>
          <w:rFonts w:asciiTheme="majorHAnsi" w:hAnsiTheme="majorHAnsi"/>
          <w:spacing w:val="9"/>
          <w:sz w:val="18"/>
          <w:szCs w:val="18"/>
        </w:rPr>
        <w:t>SS</w:t>
      </w:r>
      <w:r w:rsidRPr="00E2086C">
        <w:rPr>
          <w:rFonts w:asciiTheme="majorHAnsi" w:hAnsiTheme="majorHAnsi"/>
          <w:spacing w:val="10"/>
          <w:sz w:val="18"/>
          <w:szCs w:val="18"/>
        </w:rPr>
        <w:t>ION</w:t>
      </w:r>
      <w:r w:rsidRPr="00E2086C">
        <w:rPr>
          <w:rFonts w:asciiTheme="majorHAnsi" w:hAnsiTheme="majorHAnsi"/>
          <w:spacing w:val="7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L</w:t>
      </w:r>
    </w:p>
    <w:p w14:paraId="7A74900C" w14:textId="77777777" w:rsidR="0071349E" w:rsidRPr="00E2086C" w:rsidRDefault="0071349E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64C70F26" w14:textId="77777777" w:rsidR="0071349E" w:rsidRPr="00E2086C" w:rsidRDefault="00E2086C">
      <w:pPr>
        <w:ind w:left="133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i/>
          <w:sz w:val="18"/>
          <w:szCs w:val="18"/>
        </w:rPr>
        <w:t>v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an</w:t>
      </w:r>
      <w:r w:rsidRPr="00E2086C">
        <w:rPr>
          <w:rFonts w:asciiTheme="majorHAnsi" w:hAnsiTheme="majorHAnsi"/>
          <w:i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>d</w:t>
      </w:r>
      <w:r w:rsidRPr="00E2086C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Fi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rs</w:t>
      </w:r>
      <w:r w:rsidRPr="00E2086C">
        <w:rPr>
          <w:rFonts w:asciiTheme="majorHAnsi" w:hAnsiTheme="majorHAnsi"/>
          <w:i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i/>
          <w:sz w:val="18"/>
          <w:szCs w:val="18"/>
        </w:rPr>
        <w:t>id</w:t>
      </w:r>
    </w:p>
    <w:p w14:paraId="439D0922" w14:textId="77777777" w:rsidR="0071349E" w:rsidRPr="00E2086C" w:rsidRDefault="0071349E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7A743F81" w14:textId="77777777" w:rsidR="0071349E" w:rsidRPr="00E2086C" w:rsidRDefault="00E2086C">
      <w:pPr>
        <w:spacing w:line="271" w:lineRule="auto"/>
        <w:ind w:left="133" w:right="285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pacing w:val="-1"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h</w:t>
      </w:r>
      <w:r w:rsidRPr="00E2086C">
        <w:rPr>
          <w:rFonts w:asciiTheme="majorHAnsi" w:hAnsiTheme="majorHAnsi"/>
          <w:i/>
          <w:sz w:val="18"/>
          <w:szCs w:val="18"/>
        </w:rPr>
        <w:t>ief</w:t>
      </w:r>
      <w:r w:rsidRPr="00E2086C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Ex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e</w:t>
      </w:r>
      <w:r w:rsidRPr="00E2086C">
        <w:rPr>
          <w:rFonts w:asciiTheme="majorHAnsi" w:hAnsiTheme="majorHAnsi"/>
          <w:i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u</w:t>
      </w:r>
      <w:r w:rsidRPr="00E2086C">
        <w:rPr>
          <w:rFonts w:asciiTheme="majorHAnsi" w:hAnsiTheme="majorHAnsi"/>
          <w:i/>
          <w:sz w:val="18"/>
          <w:szCs w:val="18"/>
        </w:rPr>
        <w:t>tive</w:t>
      </w:r>
      <w:r w:rsidRPr="00E2086C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i/>
          <w:sz w:val="18"/>
          <w:szCs w:val="18"/>
        </w:rPr>
        <w:t>f</w:t>
      </w:r>
      <w:r w:rsidRPr="00E2086C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a E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viro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me</w:t>
      </w:r>
      <w:r w:rsidRPr="00E2086C">
        <w:rPr>
          <w:rFonts w:asciiTheme="majorHAnsi" w:hAnsiTheme="majorHAnsi"/>
          <w:i/>
          <w:spacing w:val="2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i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-12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ha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i/>
          <w:sz w:val="18"/>
          <w:szCs w:val="18"/>
        </w:rPr>
        <w:t xml:space="preserve">ity </w:t>
      </w:r>
      <w:r w:rsidRPr="00E2086C">
        <w:rPr>
          <w:rFonts w:asciiTheme="majorHAnsi" w:hAnsiTheme="majorHAnsi"/>
          <w:i/>
          <w:spacing w:val="-2"/>
          <w:sz w:val="18"/>
          <w:szCs w:val="18"/>
        </w:rPr>
        <w:t>(</w:t>
      </w:r>
      <w:r w:rsidRPr="00E2086C">
        <w:rPr>
          <w:rFonts w:asciiTheme="majorHAnsi" w:hAnsiTheme="majorHAnsi"/>
          <w:i/>
          <w:sz w:val="18"/>
          <w:szCs w:val="18"/>
        </w:rPr>
        <w:t>v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i/>
          <w:sz w:val="18"/>
          <w:szCs w:val="18"/>
        </w:rPr>
        <w:t>l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un</w:t>
      </w:r>
      <w:r w:rsidRPr="00E2086C">
        <w:rPr>
          <w:rFonts w:asciiTheme="majorHAnsi" w:hAnsiTheme="majorHAnsi"/>
          <w:i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i/>
          <w:sz w:val="18"/>
          <w:szCs w:val="18"/>
        </w:rPr>
        <w:t>y</w:t>
      </w:r>
      <w:r w:rsidRPr="00E2086C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po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i/>
          <w:sz w:val="18"/>
          <w:szCs w:val="18"/>
        </w:rPr>
        <w:t>itio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)</w:t>
      </w:r>
    </w:p>
    <w:p w14:paraId="58B5361E" w14:textId="77777777" w:rsidR="0071349E" w:rsidRPr="00E2086C" w:rsidRDefault="0071349E">
      <w:pPr>
        <w:spacing w:before="2" w:line="260" w:lineRule="exact"/>
        <w:rPr>
          <w:rFonts w:asciiTheme="majorHAnsi" w:hAnsiTheme="majorHAnsi"/>
          <w:sz w:val="24"/>
          <w:szCs w:val="24"/>
        </w:rPr>
      </w:pPr>
    </w:p>
    <w:p w14:paraId="3AE9F949" w14:textId="77777777" w:rsidR="0071349E" w:rsidRPr="00E2086C" w:rsidRDefault="00E2086C">
      <w:pPr>
        <w:spacing w:line="270" w:lineRule="auto"/>
        <w:ind w:left="133" w:right="17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z w:val="18"/>
          <w:szCs w:val="18"/>
        </w:rPr>
        <w:t>Fl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u</w:t>
      </w:r>
      <w:r w:rsidRPr="00E2086C">
        <w:rPr>
          <w:rFonts w:asciiTheme="majorHAnsi" w:hAnsiTheme="majorHAnsi"/>
          <w:i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t</w:t>
      </w:r>
      <w:r w:rsidRPr="00E2086C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in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g</w:t>
      </w:r>
      <w:r w:rsidRPr="00E2086C">
        <w:rPr>
          <w:rFonts w:asciiTheme="majorHAnsi" w:hAnsiTheme="majorHAnsi"/>
          <w:i/>
          <w:sz w:val="18"/>
          <w:szCs w:val="18"/>
        </w:rPr>
        <w:t>li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h</w:t>
      </w:r>
      <w:r w:rsidRPr="00E2086C">
        <w:rPr>
          <w:rFonts w:asciiTheme="majorHAnsi" w:hAnsiTheme="majorHAnsi"/>
          <w:i/>
          <w:sz w:val="18"/>
          <w:szCs w:val="18"/>
        </w:rPr>
        <w:t>,</w:t>
      </w:r>
      <w:r w:rsidRPr="00E2086C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F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i/>
          <w:sz w:val="18"/>
          <w:szCs w:val="18"/>
        </w:rPr>
        <w:t>e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i/>
          <w:sz w:val="18"/>
          <w:szCs w:val="18"/>
        </w:rPr>
        <w:t>c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h</w:t>
      </w:r>
      <w:r w:rsidRPr="00E2086C">
        <w:rPr>
          <w:rFonts w:asciiTheme="majorHAnsi" w:hAnsiTheme="majorHAnsi"/>
          <w:i/>
          <w:sz w:val="18"/>
          <w:szCs w:val="18"/>
        </w:rPr>
        <w:t>, Germ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i/>
          <w:sz w:val="18"/>
          <w:szCs w:val="18"/>
        </w:rPr>
        <w:t>n</w:t>
      </w:r>
    </w:p>
    <w:p w14:paraId="6F6C5C2F" w14:textId="77777777" w:rsidR="0071349E" w:rsidRPr="00E2086C" w:rsidRDefault="0071349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B19648C" w14:textId="77777777" w:rsidR="0071349E" w:rsidRPr="00E2086C" w:rsidRDefault="0071349E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083310E0" w14:textId="77777777" w:rsidR="0071349E" w:rsidRPr="00E2086C" w:rsidRDefault="00E2086C">
      <w:pPr>
        <w:ind w:left="150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11"/>
          <w:sz w:val="18"/>
          <w:szCs w:val="18"/>
        </w:rPr>
        <w:t>P</w:t>
      </w:r>
      <w:r w:rsidRPr="00E2086C">
        <w:rPr>
          <w:rFonts w:asciiTheme="majorHAnsi" w:hAnsiTheme="majorHAnsi"/>
          <w:spacing w:val="10"/>
          <w:sz w:val="18"/>
          <w:szCs w:val="18"/>
        </w:rPr>
        <w:t>E</w:t>
      </w:r>
      <w:r w:rsidRPr="00E2086C">
        <w:rPr>
          <w:rFonts w:asciiTheme="majorHAnsi" w:hAnsiTheme="majorHAnsi"/>
          <w:spacing w:val="9"/>
          <w:sz w:val="18"/>
          <w:szCs w:val="18"/>
        </w:rPr>
        <w:t>RS</w:t>
      </w:r>
      <w:r w:rsidRPr="00E2086C">
        <w:rPr>
          <w:rFonts w:asciiTheme="majorHAnsi" w:hAnsiTheme="majorHAnsi"/>
          <w:spacing w:val="10"/>
          <w:sz w:val="18"/>
          <w:szCs w:val="18"/>
        </w:rPr>
        <w:t>ON</w:t>
      </w:r>
      <w:r w:rsidRPr="00E2086C">
        <w:rPr>
          <w:rFonts w:asciiTheme="majorHAnsi" w:hAnsiTheme="majorHAnsi"/>
          <w:spacing w:val="7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0"/>
          <w:sz w:val="18"/>
          <w:szCs w:val="18"/>
        </w:rPr>
        <w:t>D</w:t>
      </w:r>
      <w:r w:rsidRPr="00E2086C">
        <w:rPr>
          <w:rFonts w:asciiTheme="majorHAnsi" w:hAnsiTheme="majorHAnsi"/>
          <w:spacing w:val="8"/>
          <w:sz w:val="18"/>
          <w:szCs w:val="18"/>
        </w:rPr>
        <w:t>E</w:t>
      </w:r>
      <w:r w:rsidRPr="00E2086C">
        <w:rPr>
          <w:rFonts w:asciiTheme="majorHAnsi" w:hAnsiTheme="majorHAnsi"/>
          <w:spacing w:val="13"/>
          <w:sz w:val="18"/>
          <w:szCs w:val="18"/>
        </w:rPr>
        <w:t>T</w:t>
      </w:r>
      <w:r w:rsidRPr="00E2086C">
        <w:rPr>
          <w:rFonts w:asciiTheme="majorHAnsi" w:hAnsiTheme="majorHAnsi"/>
          <w:spacing w:val="7"/>
          <w:sz w:val="18"/>
          <w:szCs w:val="18"/>
        </w:rPr>
        <w:t>A</w:t>
      </w:r>
      <w:r w:rsidRPr="00E2086C">
        <w:rPr>
          <w:rFonts w:asciiTheme="majorHAnsi" w:hAnsiTheme="majorHAnsi"/>
          <w:spacing w:val="10"/>
          <w:sz w:val="18"/>
          <w:szCs w:val="18"/>
        </w:rPr>
        <w:t>I</w:t>
      </w:r>
      <w:r w:rsidRPr="00E2086C">
        <w:rPr>
          <w:rFonts w:asciiTheme="majorHAnsi" w:hAnsiTheme="majorHAnsi"/>
          <w:spacing w:val="8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S</w:t>
      </w:r>
    </w:p>
    <w:p w14:paraId="2A1B15D4" w14:textId="77777777" w:rsidR="0071349E" w:rsidRPr="00E2086C" w:rsidRDefault="0071349E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6C211F2F" w14:textId="77777777" w:rsidR="0071349E" w:rsidRPr="00E2086C" w:rsidRDefault="00E2086C">
      <w:pPr>
        <w:ind w:left="150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i/>
          <w:sz w:val="18"/>
          <w:szCs w:val="18"/>
        </w:rPr>
        <w:t>Ric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ha</w:t>
      </w:r>
      <w:r w:rsidRPr="00E2086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i/>
          <w:sz w:val="18"/>
          <w:szCs w:val="18"/>
        </w:rPr>
        <w:t>d</w:t>
      </w:r>
      <w:r w:rsidRPr="00E2086C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i/>
          <w:sz w:val="18"/>
          <w:szCs w:val="18"/>
        </w:rPr>
        <w:t>H</w:t>
      </w:r>
      <w:r w:rsidRPr="00E2086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i/>
          <w:sz w:val="18"/>
          <w:szCs w:val="18"/>
        </w:rPr>
        <w:t>lmes</w:t>
      </w:r>
    </w:p>
    <w:p w14:paraId="4DB63E9E" w14:textId="4703979C" w:rsidR="0071349E" w:rsidRPr="00E2086C" w:rsidRDefault="00E2086C">
      <w:pPr>
        <w:spacing w:before="33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z w:val="18"/>
          <w:szCs w:val="18"/>
        </w:rPr>
        <w:pict w14:anchorId="1C2BB1E7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pt;margin-top:646.6pt;width:470.45pt;height:110pt;z-index:-2516592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79"/>
                    <w:gridCol w:w="5309"/>
                    <w:gridCol w:w="1521"/>
                  </w:tblGrid>
                  <w:tr w:rsidR="00E2086C" w:rsidRPr="00E2086C" w14:paraId="67995520" w14:textId="77777777">
                    <w:trPr>
                      <w:trHeight w:hRule="exact" w:val="505"/>
                    </w:trPr>
                    <w:tc>
                      <w:tcPr>
                        <w:tcW w:w="25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F2D36A" w14:textId="77777777" w:rsidR="00E2086C" w:rsidRPr="00E2086C" w:rsidRDefault="00E2086C">
                        <w:pPr>
                          <w:ind w:left="40"/>
                          <w:rPr>
                            <w:rFonts w:asciiTheme="majorHAnsi" w:hAnsiTheme="majorHAnsi" w:cs="Calibr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 w:cs="Calibri"/>
                            <w:sz w:val="22"/>
                            <w:szCs w:val="22"/>
                          </w:rPr>
                          <w:t>Wilbur Suarez</w:t>
                        </w:r>
                      </w:p>
                      <w:p w14:paraId="571A42E4" w14:textId="4DE06796" w:rsidR="0071349E" w:rsidRPr="00E2086C" w:rsidRDefault="00E2086C">
                        <w:pPr>
                          <w:ind w:left="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Big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Peg</w:t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8501AB" w14:textId="77777777" w:rsidR="0071349E" w:rsidRPr="00E2086C" w:rsidRDefault="00E2086C">
                        <w:pPr>
                          <w:spacing w:before="48"/>
                          <w:ind w:left="76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al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o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v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y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v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s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-4"/>
                            <w:sz w:val="22"/>
                            <w:szCs w:val="22"/>
                          </w:rPr>
                          <w:t>y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 xml:space="preserve">,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-16"/>
                            <w:sz w:val="22"/>
                            <w:szCs w:val="22"/>
                          </w:rPr>
                          <w:t>W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st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an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ds</w:t>
                        </w:r>
                      </w:p>
                      <w:p w14:paraId="7A9DB29E" w14:textId="77777777" w:rsidR="0071349E" w:rsidRPr="00E2086C" w:rsidRDefault="00E2086C">
                        <w:pPr>
                          <w:spacing w:line="200" w:lineRule="exact"/>
                          <w:ind w:left="76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spacing w:val="4"/>
                            <w:position w:val="-2"/>
                            <w:sz w:val="22"/>
                            <w:szCs w:val="22"/>
                          </w:rPr>
                          <w:t>B</w:t>
                        </w:r>
                        <w:r w:rsidRPr="00E2086C">
                          <w:rPr>
                            <w:rFonts w:asciiTheme="majorHAnsi" w:hAnsiTheme="majorHAnsi"/>
                            <w:position w:val="-2"/>
                            <w:sz w:val="22"/>
                            <w:szCs w:val="22"/>
                          </w:rPr>
                          <w:t xml:space="preserve">A 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position w:val="-2"/>
                            <w:sz w:val="22"/>
                            <w:szCs w:val="22"/>
                          </w:rPr>
                          <w:t>(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position w:val="-2"/>
                            <w:sz w:val="22"/>
                            <w:szCs w:val="22"/>
                          </w:rPr>
                          <w:t>H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position w:val="-2"/>
                            <w:sz w:val="22"/>
                            <w:szCs w:val="22"/>
                          </w:rPr>
                          <w:t>o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position w:val="-2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position w:val="-2"/>
                            <w:sz w:val="22"/>
                            <w:szCs w:val="22"/>
                          </w:rPr>
                          <w:t>s</w:t>
                        </w:r>
                        <w:r w:rsidRPr="00E2086C">
                          <w:rPr>
                            <w:rFonts w:asciiTheme="majorHAnsi" w:hAnsiTheme="majorHAnsi"/>
                            <w:position w:val="-2"/>
                            <w:sz w:val="22"/>
                            <w:szCs w:val="22"/>
                          </w:rPr>
                          <w:t>)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position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position w:val="-2"/>
                            <w:sz w:val="22"/>
                            <w:szCs w:val="22"/>
                          </w:rPr>
                          <w:t>–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position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position w:val="-2"/>
                            <w:sz w:val="22"/>
                            <w:szCs w:val="22"/>
                          </w:rPr>
                          <w:t>S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position w:val="-2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position w:val="-2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position w:val="-2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position w:val="-2"/>
                            <w:sz w:val="22"/>
                            <w:szCs w:val="22"/>
                          </w:rPr>
                          <w:t>s &amp;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position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position w:val="-2"/>
                            <w:sz w:val="22"/>
                            <w:szCs w:val="22"/>
                          </w:rPr>
                          <w:t>Mar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position w:val="-2"/>
                            <w:sz w:val="22"/>
                            <w:szCs w:val="22"/>
                          </w:rPr>
                          <w:t>k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position w:val="-2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position w:val="-2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position w:val="-2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position w:val="-2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position w:val="-2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DA4BC4" w14:textId="77777777" w:rsidR="0071349E" w:rsidRPr="00E2086C" w:rsidRDefault="00E2086C">
                        <w:pPr>
                          <w:spacing w:before="67"/>
                          <w:ind w:left="494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20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2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-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 xml:space="preserve"> 2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5</w:t>
                        </w:r>
                      </w:p>
                    </w:tc>
                  </w:tr>
                  <w:tr w:rsidR="00E2086C" w:rsidRPr="00E2086C" w14:paraId="7203C119" w14:textId="77777777">
                    <w:trPr>
                      <w:trHeight w:hRule="exact" w:val="200"/>
                    </w:trPr>
                    <w:tc>
                      <w:tcPr>
                        <w:tcW w:w="25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638BF0" w14:textId="77777777" w:rsidR="0071349E" w:rsidRPr="00E2086C" w:rsidRDefault="00E2086C">
                        <w:pPr>
                          <w:spacing w:line="180" w:lineRule="exact"/>
                          <w:ind w:left="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i/>
                            <w:position w:val="1"/>
                            <w:sz w:val="22"/>
                            <w:szCs w:val="22"/>
                          </w:rPr>
                          <w:t>Bi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position w:val="1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position w:val="1"/>
                            <w:sz w:val="22"/>
                            <w:szCs w:val="22"/>
                          </w:rPr>
                          <w:t>mi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position w:val="1"/>
                            <w:sz w:val="22"/>
                            <w:szCs w:val="22"/>
                          </w:rPr>
                          <w:t>ngha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position w:val="1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FC2B77" w14:textId="77777777" w:rsidR="0071349E" w:rsidRPr="00E2086C" w:rsidRDefault="0071349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1C2D54" w14:textId="77777777" w:rsidR="0071349E" w:rsidRPr="00E2086C" w:rsidRDefault="0071349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2086C" w:rsidRPr="00E2086C" w14:paraId="0752DFE2" w14:textId="77777777">
                    <w:trPr>
                      <w:trHeight w:hRule="exact" w:val="690"/>
                    </w:trPr>
                    <w:tc>
                      <w:tcPr>
                        <w:tcW w:w="25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13BE04" w14:textId="77777777" w:rsidR="0071349E" w:rsidRPr="00E2086C" w:rsidRDefault="00E2086C">
                        <w:pPr>
                          <w:spacing w:line="200" w:lineRule="exact"/>
                          <w:ind w:left="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B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1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8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6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F</w:t>
                        </w:r>
                      </w:p>
                      <w:p w14:paraId="316D6284" w14:textId="77777777" w:rsidR="0071349E" w:rsidRPr="00E2086C" w:rsidRDefault="00E2086C">
                        <w:pPr>
                          <w:ind w:left="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T: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004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4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1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2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1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6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3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8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02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6</w:t>
                        </w:r>
                      </w:p>
                      <w:p w14:paraId="4C692B3C" w14:textId="77777777" w:rsidR="0071349E" w:rsidRPr="00E2086C" w:rsidRDefault="00E2086C">
                        <w:pPr>
                          <w:ind w:left="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M: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087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06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1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2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AC68FF" w14:textId="77777777" w:rsidR="0071349E" w:rsidRPr="00E2086C" w:rsidRDefault="00E2086C">
                        <w:pPr>
                          <w:spacing w:before="22"/>
                          <w:ind w:left="76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h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>m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ng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ham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o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le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g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 xml:space="preserve">,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-16"/>
                            <w:sz w:val="22"/>
                            <w:szCs w:val="22"/>
                          </w:rPr>
                          <w:t>W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st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M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22"/>
                            <w:szCs w:val="22"/>
                          </w:rPr>
                          <w:t>an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ds</w:t>
                        </w:r>
                      </w:p>
                      <w:p w14:paraId="6644F46C" w14:textId="77777777" w:rsidR="0071349E" w:rsidRPr="00E2086C" w:rsidRDefault="00E2086C">
                        <w:pPr>
                          <w:spacing w:line="220" w:lineRule="exact"/>
                          <w:ind w:left="76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Di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p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 w:rsidRPr="00E2086C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 xml:space="preserve"> H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o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Ma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g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E2086C">
                          <w:rPr>
                            <w:rFonts w:asciiTheme="majorHAnsi" w:hAnsiTheme="majorHAnsi"/>
                            <w:spacing w:val="5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t</w:t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61C1C0" w14:textId="77777777" w:rsidR="0071349E" w:rsidRPr="00E2086C" w:rsidRDefault="00E2086C">
                        <w:pPr>
                          <w:spacing w:before="40"/>
                          <w:ind w:left="494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20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1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-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 xml:space="preserve"> 2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22"/>
                            <w:szCs w:val="22"/>
                          </w:rPr>
                          <w:t>0</w:t>
                        </w:r>
                        <w:r w:rsidRPr="00E2086C">
                          <w:rPr>
                            <w:rFonts w:asciiTheme="majorHAnsi" w:hAnsiTheme="majorHAnsi"/>
                            <w:b/>
                            <w:i/>
                            <w:sz w:val="22"/>
                            <w:szCs w:val="22"/>
                          </w:rPr>
                          <w:t>2</w:t>
                        </w:r>
                      </w:p>
                    </w:tc>
                  </w:tr>
                  <w:tr w:rsidR="00E2086C" w:rsidRPr="00E2086C" w14:paraId="23A5E62E" w14:textId="77777777">
                    <w:trPr>
                      <w:trHeight w:hRule="exact" w:val="365"/>
                    </w:trPr>
                    <w:tc>
                      <w:tcPr>
                        <w:tcW w:w="25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63A1C5" w14:textId="1BF1DDDB" w:rsidR="0071349E" w:rsidRPr="00E2086C" w:rsidRDefault="00E2086C">
                        <w:pPr>
                          <w:spacing w:line="200" w:lineRule="exact"/>
                          <w:ind w:left="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: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hyperlink r:id="rId5" w:history="1">
                          <w:r w:rsidRPr="00E2086C">
                            <w:rPr>
                              <w:rStyle w:val="Hyperlink"/>
                              <w:rFonts w:asciiTheme="majorHAnsi" w:hAnsiTheme="majorHAnsi"/>
                              <w:i/>
                              <w:color w:val="auto"/>
                              <w:sz w:val="22"/>
                              <w:szCs w:val="22"/>
                            </w:rPr>
                            <w:t>wilbur@gmail.com</w:t>
                          </w:r>
                        </w:hyperlink>
                      </w:p>
                    </w:tc>
                    <w:tc>
                      <w:tcPr>
                        <w:tcW w:w="5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41ACAD" w14:textId="77777777" w:rsidR="0071349E" w:rsidRPr="00E2086C" w:rsidRDefault="00E2086C">
                        <w:pPr>
                          <w:spacing w:before="27"/>
                          <w:ind w:left="76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4"/>
                            <w:sz w:val="22"/>
                            <w:szCs w:val="22"/>
                          </w:rPr>
                          <w:t>B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OS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</w:t>
                        </w:r>
                        <w:r w:rsidRPr="00E2086C">
                          <w:rPr>
                            <w:rFonts w:asciiTheme="majorHAnsi" w:hAnsiTheme="majorHAnsi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H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ea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lt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h</w:t>
                        </w:r>
                        <w:r w:rsidRPr="00E2086C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d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s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</w:t>
                        </w:r>
                        <w:r w:rsidRPr="00E2086C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ge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era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c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ti</w:t>
                        </w:r>
                        <w:r w:rsidRPr="00E2086C">
                          <w:rPr>
                            <w:rFonts w:asciiTheme="majorHAnsi" w:hAnsiTheme="majorHAnsi"/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 w:rsidRPr="00E2086C">
                          <w:rPr>
                            <w:rFonts w:asciiTheme="majorHAnsi" w:hAnsiTheme="majorHAnsi"/>
                            <w:spacing w:val="2"/>
                            <w:sz w:val="22"/>
                            <w:szCs w:val="22"/>
                          </w:rPr>
                          <w:t>i</w:t>
                        </w:r>
                        <w:r w:rsidRPr="00E2086C">
                          <w:rPr>
                            <w:rFonts w:asciiTheme="majorHAnsi" w:hAnsiTheme="majorHAnsi"/>
                            <w:spacing w:val="3"/>
                            <w:sz w:val="22"/>
                            <w:szCs w:val="22"/>
                          </w:rPr>
                          <w:t>ca</w:t>
                        </w:r>
                        <w:r w:rsidRPr="00E2086C">
                          <w:rPr>
                            <w:rFonts w:asciiTheme="majorHAnsi" w:hAnsiTheme="majorHAnsi"/>
                            <w:spacing w:val="11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8A45D6" w14:textId="77777777" w:rsidR="0071349E" w:rsidRPr="00E2086C" w:rsidRDefault="0071349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2086C" w:rsidRPr="00E2086C" w14:paraId="365CF1CB" w14:textId="77777777">
                    <w:trPr>
                      <w:trHeight w:hRule="exact" w:val="440"/>
                    </w:trPr>
                    <w:tc>
                      <w:tcPr>
                        <w:tcW w:w="25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7C3878" w14:textId="77777777" w:rsidR="0071349E" w:rsidRPr="00E2086C" w:rsidRDefault="00E2086C">
                        <w:pPr>
                          <w:spacing w:before="85"/>
                          <w:ind w:left="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ti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1"/>
                            <w:sz w:val="22"/>
                            <w:szCs w:val="22"/>
                          </w:rPr>
                          <w:t>ona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lity: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B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iti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E2086C"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>h</w:t>
                        </w:r>
                      </w:p>
                    </w:tc>
                    <w:tc>
                      <w:tcPr>
                        <w:tcW w:w="5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8F318D" w14:textId="77777777" w:rsidR="0071349E" w:rsidRPr="00E2086C" w:rsidRDefault="0071349E">
                        <w:pPr>
                          <w:spacing w:before="4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066CE5E3" w14:textId="77777777" w:rsidR="0071349E" w:rsidRPr="00E2086C" w:rsidRDefault="00E2086C">
                        <w:pPr>
                          <w:ind w:left="762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>F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EN</w:t>
                        </w: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>C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S</w:t>
                        </w:r>
                        <w:r w:rsidRPr="00E2086C">
                          <w:rPr>
                            <w:rFonts w:asciiTheme="majorHAnsi" w:hAnsiTheme="majorHAnsi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–</w:t>
                        </w:r>
                        <w:r w:rsidRPr="00E2086C">
                          <w:rPr>
                            <w:rFonts w:asciiTheme="majorHAnsi" w:hAnsiTheme="majorHAnsi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7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8"/>
                            <w:sz w:val="22"/>
                            <w:szCs w:val="22"/>
                          </w:rPr>
                          <w:t>v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>il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a</w:t>
                        </w:r>
                        <w:r w:rsidRPr="00E2086C">
                          <w:rPr>
                            <w:rFonts w:asciiTheme="majorHAnsi" w:hAnsiTheme="majorHAnsi"/>
                            <w:spacing w:val="11"/>
                            <w:sz w:val="22"/>
                            <w:szCs w:val="22"/>
                          </w:rPr>
                          <w:t>b</w:t>
                        </w: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>l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11"/>
                            <w:sz w:val="22"/>
                            <w:szCs w:val="22"/>
                          </w:rPr>
                          <w:t>o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</w:t>
                        </w:r>
                        <w:r w:rsidRPr="00E2086C">
                          <w:rPr>
                            <w:rFonts w:asciiTheme="majorHAnsi" w:hAnsiTheme="majorHAnsi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E2086C">
                          <w:rPr>
                            <w:rFonts w:asciiTheme="majorHAnsi" w:hAnsiTheme="majorHAnsi"/>
                            <w:spacing w:val="8"/>
                            <w:sz w:val="22"/>
                            <w:szCs w:val="22"/>
                          </w:rPr>
                          <w:t>r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11"/>
                            <w:sz w:val="22"/>
                            <w:szCs w:val="22"/>
                          </w:rPr>
                          <w:t>q</w:t>
                        </w:r>
                        <w:r w:rsidRPr="00E2086C">
                          <w:rPr>
                            <w:rFonts w:asciiTheme="majorHAnsi" w:hAnsiTheme="majorHAnsi"/>
                            <w:spacing w:val="8"/>
                            <w:sz w:val="22"/>
                            <w:szCs w:val="22"/>
                          </w:rPr>
                          <w:t>u</w:t>
                        </w:r>
                        <w:r w:rsidRPr="00E2086C">
                          <w:rPr>
                            <w:rFonts w:asciiTheme="majorHAnsi" w:hAnsiTheme="majorHAnsi"/>
                            <w:spacing w:val="10"/>
                            <w:sz w:val="22"/>
                            <w:szCs w:val="22"/>
                          </w:rPr>
                          <w:t>e</w:t>
                        </w:r>
                        <w:r w:rsidRPr="00E2086C">
                          <w:rPr>
                            <w:rFonts w:asciiTheme="majorHAnsi" w:hAnsiTheme="majorHAnsi"/>
                            <w:spacing w:val="9"/>
                            <w:sz w:val="22"/>
                            <w:szCs w:val="22"/>
                          </w:rPr>
                          <w:t>s</w:t>
                        </w:r>
                        <w:r w:rsidRPr="00E2086C">
                          <w:rPr>
                            <w:rFonts w:asciiTheme="majorHAnsi" w:hAnsiTheme="majorHAnsi"/>
                            <w:spacing w:val="14"/>
                            <w:sz w:val="22"/>
                            <w:szCs w:val="22"/>
                          </w:rPr>
                          <w:t>t</w:t>
                        </w:r>
                        <w:r w:rsidRPr="00E2086C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1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BBEC17" w14:textId="77777777" w:rsidR="0071349E" w:rsidRPr="00E2086C" w:rsidRDefault="0071349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6B4BE82" w14:textId="77777777" w:rsidR="0071349E" w:rsidRPr="00E2086C" w:rsidRDefault="0071349E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Pr="00E2086C">
        <w:rPr>
          <w:rFonts w:asciiTheme="majorHAnsi" w:hAnsiTheme="majorHAnsi"/>
          <w:sz w:val="18"/>
          <w:szCs w:val="18"/>
        </w:rPr>
        <w:br w:type="column"/>
      </w:r>
      <w:r w:rsidRPr="00E2086C">
        <w:rPr>
          <w:rFonts w:asciiTheme="majorHAnsi" w:hAnsiTheme="majorHAnsi"/>
          <w:spacing w:val="11"/>
          <w:sz w:val="18"/>
          <w:szCs w:val="18"/>
        </w:rPr>
        <w:t>P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pacing w:val="11"/>
          <w:sz w:val="18"/>
          <w:szCs w:val="18"/>
        </w:rPr>
        <w:t>RS</w:t>
      </w:r>
      <w:r w:rsidRPr="00E2086C">
        <w:rPr>
          <w:rFonts w:asciiTheme="majorHAnsi" w:hAnsiTheme="majorHAnsi"/>
          <w:spacing w:val="12"/>
          <w:sz w:val="18"/>
          <w:szCs w:val="18"/>
        </w:rPr>
        <w:t>ON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1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1"/>
          <w:sz w:val="18"/>
          <w:szCs w:val="18"/>
        </w:rPr>
        <w:t>S</w:t>
      </w:r>
      <w:r w:rsidRPr="00E2086C">
        <w:rPr>
          <w:rFonts w:asciiTheme="majorHAnsi" w:hAnsiTheme="majorHAnsi"/>
          <w:spacing w:val="12"/>
          <w:sz w:val="18"/>
          <w:szCs w:val="18"/>
        </w:rPr>
        <w:t>UMM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pacing w:val="1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Y</w:t>
      </w:r>
    </w:p>
    <w:p w14:paraId="638D06A4" w14:textId="77777777" w:rsidR="0071349E" w:rsidRPr="00E2086C" w:rsidRDefault="0071349E">
      <w:pPr>
        <w:spacing w:before="11" w:line="220" w:lineRule="exact"/>
        <w:rPr>
          <w:rFonts w:asciiTheme="majorHAnsi" w:hAnsiTheme="majorHAnsi"/>
        </w:rPr>
      </w:pPr>
    </w:p>
    <w:p w14:paraId="3444BA37" w14:textId="77777777" w:rsidR="0071349E" w:rsidRPr="00E2086C" w:rsidRDefault="00E2086C">
      <w:pPr>
        <w:ind w:right="122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6"/>
          <w:sz w:val="18"/>
          <w:szCs w:val="18"/>
        </w:rPr>
        <w:t>p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5"/>
          <w:sz w:val="18"/>
          <w:szCs w:val="18"/>
        </w:rPr>
        <w:t>ra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&amp;</w:t>
      </w:r>
      <w:r w:rsidRPr="00E2086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re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lt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dr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v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f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ss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, w</w:t>
      </w:r>
      <w:r w:rsidRPr="00E2086C">
        <w:rPr>
          <w:rFonts w:asciiTheme="majorHAnsi" w:hAnsiTheme="majorHAnsi"/>
          <w:spacing w:val="4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o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re</w:t>
      </w:r>
      <w:r w:rsidRPr="00E2086C">
        <w:rPr>
          <w:rFonts w:asciiTheme="majorHAnsi" w:hAnsiTheme="majorHAnsi"/>
          <w:spacing w:val="3"/>
          <w:sz w:val="18"/>
          <w:szCs w:val="18"/>
        </w:rPr>
        <w:t>p</w:t>
      </w:r>
      <w:r w:rsidRPr="00E2086C">
        <w:rPr>
          <w:rFonts w:asciiTheme="majorHAnsi" w:hAnsiTheme="majorHAnsi"/>
          <w:spacing w:val="5"/>
          <w:sz w:val="18"/>
          <w:szCs w:val="18"/>
        </w:rPr>
        <w:t>re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ur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 xml:space="preserve">l 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k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9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6"/>
          <w:sz w:val="18"/>
          <w:szCs w:val="18"/>
        </w:rPr>
        <w:t>q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o</w:t>
      </w:r>
      <w:r w:rsidRPr="00E2086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spacing w:val="3"/>
          <w:sz w:val="18"/>
          <w:szCs w:val="18"/>
        </w:rPr>
        <w:t>nu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sl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x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3"/>
          <w:sz w:val="18"/>
          <w:szCs w:val="18"/>
        </w:rPr>
        <w:t>g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ts</w:t>
      </w:r>
      <w:r w:rsidRPr="00E2086C">
        <w:rPr>
          <w:rFonts w:asciiTheme="majorHAnsi" w:hAnsiTheme="majorHAnsi"/>
          <w:sz w:val="18"/>
          <w:szCs w:val="18"/>
        </w:rPr>
        <w:t xml:space="preserve">. </w:t>
      </w:r>
      <w:r w:rsidRPr="00E2086C">
        <w:rPr>
          <w:rFonts w:asciiTheme="majorHAnsi" w:hAnsiTheme="majorHAnsi"/>
          <w:spacing w:val="4"/>
          <w:sz w:val="18"/>
          <w:szCs w:val="18"/>
        </w:rPr>
        <w:t>Ri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6"/>
          <w:sz w:val="18"/>
          <w:szCs w:val="18"/>
        </w:rPr>
        <w:t>b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ng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3"/>
          <w:sz w:val="18"/>
          <w:szCs w:val="18"/>
        </w:rPr>
        <w:t>g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y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re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>p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4"/>
          <w:sz w:val="18"/>
          <w:szCs w:val="18"/>
        </w:rPr>
        <w:t>si</w:t>
      </w:r>
      <w:r w:rsidRPr="00E2086C">
        <w:rPr>
          <w:rFonts w:asciiTheme="majorHAnsi" w:hAnsiTheme="majorHAnsi"/>
          <w:spacing w:val="6"/>
          <w:sz w:val="18"/>
          <w:szCs w:val="18"/>
        </w:rPr>
        <w:t>b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4"/>
          <w:sz w:val="18"/>
          <w:szCs w:val="18"/>
        </w:rPr>
        <w:t>it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un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6"/>
          <w:sz w:val="18"/>
          <w:szCs w:val="18"/>
        </w:rPr>
        <w:t>b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4"/>
          <w:sz w:val="18"/>
          <w:szCs w:val="18"/>
        </w:rPr>
        <w:t>it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 xml:space="preserve">o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m</w:t>
      </w:r>
      <w:r w:rsidRPr="00E2086C">
        <w:rPr>
          <w:rFonts w:asciiTheme="majorHAnsi" w:hAnsiTheme="majorHAnsi"/>
          <w:spacing w:val="5"/>
          <w:sz w:val="18"/>
          <w:szCs w:val="18"/>
        </w:rPr>
        <w:t>ar</w:t>
      </w:r>
      <w:r w:rsidRPr="00E2086C">
        <w:rPr>
          <w:rFonts w:asciiTheme="majorHAnsi" w:hAnsiTheme="majorHAnsi"/>
          <w:spacing w:val="3"/>
          <w:sz w:val="18"/>
          <w:szCs w:val="18"/>
        </w:rPr>
        <w:t>k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 xml:space="preserve">g </w:t>
      </w:r>
      <w:r w:rsidRPr="00E2086C">
        <w:rPr>
          <w:rFonts w:asciiTheme="majorHAnsi" w:hAnsiTheme="majorHAnsi"/>
          <w:spacing w:val="6"/>
          <w:sz w:val="18"/>
          <w:szCs w:val="18"/>
        </w:rPr>
        <w:t>p</w:t>
      </w:r>
      <w:r w:rsidRPr="00E2086C">
        <w:rPr>
          <w:rFonts w:asciiTheme="majorHAnsi" w:hAnsiTheme="majorHAnsi"/>
          <w:spacing w:val="3"/>
          <w:sz w:val="18"/>
          <w:szCs w:val="18"/>
        </w:rPr>
        <w:t>ro</w:t>
      </w:r>
      <w:r w:rsidRPr="00E2086C">
        <w:rPr>
          <w:rFonts w:asciiTheme="majorHAnsi" w:hAnsiTheme="majorHAnsi"/>
          <w:spacing w:val="7"/>
          <w:sz w:val="18"/>
          <w:szCs w:val="18"/>
        </w:rPr>
        <w:t>j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und</w:t>
      </w:r>
      <w:r w:rsidRPr="00E2086C">
        <w:rPr>
          <w:rFonts w:asciiTheme="majorHAnsi" w:hAnsiTheme="majorHAnsi"/>
          <w:spacing w:val="5"/>
          <w:sz w:val="18"/>
          <w:szCs w:val="18"/>
        </w:rPr>
        <w:t>er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k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p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1"/>
          <w:sz w:val="18"/>
          <w:szCs w:val="18"/>
        </w:rPr>
        <w:t>v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6"/>
          <w:sz w:val="18"/>
          <w:szCs w:val="18"/>
        </w:rPr>
        <w:t>b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4"/>
          <w:sz w:val="18"/>
          <w:szCs w:val="18"/>
        </w:rPr>
        <w:t>it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o</w:t>
      </w:r>
      <w:r w:rsidRPr="00E2086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5"/>
          <w:sz w:val="18"/>
          <w:szCs w:val="18"/>
        </w:rPr>
        <w:t>ra</w:t>
      </w:r>
      <w:r w:rsidRPr="00E2086C">
        <w:rPr>
          <w:rFonts w:asciiTheme="majorHAnsi" w:hAnsiTheme="majorHAnsi"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 xml:space="preserve">t 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ff</w:t>
      </w:r>
      <w:r w:rsidRPr="00E2086C">
        <w:rPr>
          <w:rFonts w:asciiTheme="majorHAnsi" w:hAnsiTheme="majorHAnsi"/>
          <w:spacing w:val="5"/>
          <w:sz w:val="18"/>
          <w:szCs w:val="18"/>
        </w:rPr>
        <w:t>ec</w:t>
      </w:r>
      <w:r w:rsidRPr="00E2086C">
        <w:rPr>
          <w:rFonts w:asciiTheme="majorHAnsi" w:hAnsiTheme="majorHAnsi"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spacing w:val="3"/>
          <w:sz w:val="18"/>
          <w:szCs w:val="18"/>
        </w:rPr>
        <w:t>v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5"/>
          <w:sz w:val="18"/>
          <w:szCs w:val="18"/>
        </w:rPr>
        <w:t>i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h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4"/>
          <w:sz w:val="18"/>
          <w:szCs w:val="18"/>
        </w:rPr>
        <w:t>li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4"/>
          <w:sz w:val="18"/>
          <w:szCs w:val="18"/>
        </w:rPr>
        <w:t>ts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h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rac</w:t>
      </w:r>
      <w:r w:rsidRPr="00E2086C">
        <w:rPr>
          <w:rFonts w:asciiTheme="majorHAnsi" w:hAnsiTheme="majorHAnsi"/>
          <w:sz w:val="18"/>
          <w:szCs w:val="18"/>
        </w:rPr>
        <w:t>k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sz w:val="18"/>
          <w:szCs w:val="18"/>
        </w:rPr>
        <w:t>or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si</w:t>
      </w:r>
      <w:r w:rsidRPr="00E2086C">
        <w:rPr>
          <w:rFonts w:asciiTheme="majorHAnsi" w:hAnsiTheme="majorHAnsi"/>
          <w:spacing w:val="3"/>
          <w:sz w:val="18"/>
          <w:szCs w:val="18"/>
        </w:rPr>
        <w:t>gn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 xml:space="preserve">g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x</w:t>
      </w:r>
      <w:r w:rsidRPr="00E2086C">
        <w:rPr>
          <w:rFonts w:asciiTheme="majorHAnsi" w:hAnsiTheme="majorHAnsi"/>
          <w:spacing w:val="5"/>
          <w:sz w:val="18"/>
          <w:szCs w:val="18"/>
        </w:rPr>
        <w:t>ec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 xml:space="preserve">g </w:t>
      </w:r>
      <w:r w:rsidRPr="00E2086C">
        <w:rPr>
          <w:rFonts w:asciiTheme="majorHAnsi" w:hAnsiTheme="majorHAnsi"/>
          <w:spacing w:val="6"/>
          <w:sz w:val="18"/>
          <w:szCs w:val="18"/>
        </w:rPr>
        <w:t>p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f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ssi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na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g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si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12"/>
          <w:sz w:val="18"/>
          <w:szCs w:val="18"/>
        </w:rPr>
        <w:t>n</w:t>
      </w:r>
      <w:r w:rsidRPr="00E2086C">
        <w:rPr>
          <w:rFonts w:asciiTheme="majorHAnsi" w:hAnsiTheme="majorHAnsi"/>
          <w:spacing w:val="3"/>
          <w:sz w:val="18"/>
          <w:szCs w:val="18"/>
        </w:rPr>
        <w:t>-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6"/>
          <w:sz w:val="18"/>
          <w:szCs w:val="18"/>
        </w:rPr>
        <w:t>p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h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kn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5"/>
          <w:sz w:val="18"/>
          <w:szCs w:val="18"/>
        </w:rPr>
        <w:t>le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st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1"/>
          <w:sz w:val="18"/>
          <w:szCs w:val="18"/>
        </w:rPr>
        <w:t>m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 xml:space="preserve">d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st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1"/>
          <w:sz w:val="18"/>
          <w:szCs w:val="18"/>
        </w:rPr>
        <w:t>y</w:t>
      </w:r>
      <w:r w:rsidRPr="00E2086C">
        <w:rPr>
          <w:rFonts w:asciiTheme="majorHAnsi" w:hAnsiTheme="majorHAnsi"/>
          <w:sz w:val="18"/>
          <w:szCs w:val="18"/>
        </w:rPr>
        <w:t>.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Ri</w:t>
      </w:r>
      <w:r w:rsidRPr="00E2086C">
        <w:rPr>
          <w:rFonts w:asciiTheme="majorHAnsi" w:hAnsiTheme="majorHAnsi"/>
          <w:spacing w:val="3"/>
          <w:sz w:val="18"/>
          <w:szCs w:val="18"/>
        </w:rPr>
        <w:t>gh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pacing w:val="3"/>
          <w:sz w:val="18"/>
          <w:szCs w:val="18"/>
        </w:rPr>
        <w:t>ook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f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it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6"/>
          <w:sz w:val="18"/>
          <w:szCs w:val="18"/>
        </w:rPr>
        <w:t>b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m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g</w:t>
      </w:r>
      <w:r w:rsidRPr="00E2086C">
        <w:rPr>
          <w:rFonts w:asciiTheme="majorHAnsi" w:hAnsiTheme="majorHAnsi"/>
          <w:spacing w:val="5"/>
          <w:sz w:val="18"/>
          <w:szCs w:val="18"/>
        </w:rPr>
        <w:t>er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 xml:space="preserve">l </w:t>
      </w:r>
      <w:r w:rsidRPr="00E2086C">
        <w:rPr>
          <w:rFonts w:asciiTheme="majorHAnsi" w:hAnsiTheme="majorHAnsi"/>
          <w:spacing w:val="3"/>
          <w:sz w:val="18"/>
          <w:szCs w:val="18"/>
        </w:rPr>
        <w:t>p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4"/>
          <w:sz w:val="18"/>
          <w:szCs w:val="18"/>
        </w:rPr>
        <w:t>sit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5"/>
          <w:sz w:val="18"/>
          <w:szCs w:val="18"/>
        </w:rPr>
        <w:t>i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h</w:t>
      </w:r>
      <w:r w:rsidRPr="00E2086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 xml:space="preserve">a 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1"/>
          <w:sz w:val="18"/>
          <w:szCs w:val="18"/>
        </w:rPr>
        <w:t>m</w:t>
      </w:r>
      <w:r w:rsidRPr="00E2086C">
        <w:rPr>
          <w:rFonts w:asciiTheme="majorHAnsi" w:hAnsiTheme="majorHAnsi"/>
          <w:spacing w:val="6"/>
          <w:sz w:val="18"/>
          <w:szCs w:val="18"/>
        </w:rPr>
        <w:t>p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h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lt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re</w:t>
      </w:r>
      <w:r w:rsidRPr="00E2086C">
        <w:rPr>
          <w:rFonts w:asciiTheme="majorHAnsi" w:hAnsiTheme="majorHAnsi"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gn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5"/>
          <w:sz w:val="18"/>
          <w:szCs w:val="18"/>
        </w:rPr>
        <w:t>z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 xml:space="preserve">g </w:t>
      </w:r>
      <w:r w:rsidRPr="00E2086C">
        <w:rPr>
          <w:rFonts w:asciiTheme="majorHAnsi" w:hAnsiTheme="majorHAnsi"/>
          <w:spacing w:val="6"/>
          <w:sz w:val="18"/>
          <w:szCs w:val="18"/>
        </w:rPr>
        <w:t>p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6"/>
          <w:sz w:val="18"/>
          <w:szCs w:val="18"/>
        </w:rPr>
        <w:t>op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4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o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v</w:t>
      </w:r>
      <w:r w:rsidRPr="00E2086C">
        <w:rPr>
          <w:rFonts w:asciiTheme="majorHAnsi" w:hAnsiTheme="majorHAnsi"/>
          <w:spacing w:val="5"/>
          <w:sz w:val="18"/>
          <w:szCs w:val="18"/>
        </w:rPr>
        <w:t>er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4"/>
          <w:sz w:val="18"/>
          <w:szCs w:val="18"/>
        </w:rPr>
        <w:t>h</w:t>
      </w:r>
      <w:r w:rsidRPr="00E2086C">
        <w:rPr>
          <w:rFonts w:asciiTheme="majorHAnsi" w:hAnsiTheme="majorHAnsi"/>
          <w:spacing w:val="10"/>
          <w:sz w:val="18"/>
          <w:szCs w:val="18"/>
        </w:rPr>
        <w:t>i</w:t>
      </w:r>
      <w:r w:rsidRPr="00E2086C">
        <w:rPr>
          <w:rFonts w:asciiTheme="majorHAnsi" w:hAnsiTheme="majorHAnsi"/>
          <w:spacing w:val="5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h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 xml:space="preserve">s 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8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pacing w:val="6"/>
          <w:sz w:val="18"/>
          <w:szCs w:val="18"/>
        </w:rPr>
        <w:t>oo</w:t>
      </w:r>
      <w:r w:rsidRPr="00E2086C">
        <w:rPr>
          <w:rFonts w:asciiTheme="majorHAnsi" w:hAnsiTheme="majorHAnsi"/>
          <w:spacing w:val="3"/>
          <w:sz w:val="18"/>
          <w:szCs w:val="18"/>
        </w:rPr>
        <w:t>k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E2086C">
        <w:rPr>
          <w:rFonts w:asciiTheme="majorHAnsi" w:hAnsiTheme="majorHAnsi"/>
          <w:sz w:val="18"/>
          <w:szCs w:val="18"/>
        </w:rPr>
        <w:t>o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5"/>
          <w:sz w:val="18"/>
          <w:szCs w:val="18"/>
        </w:rPr>
        <w:t>cr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E2086C">
        <w:rPr>
          <w:rFonts w:asciiTheme="majorHAnsi" w:hAnsiTheme="majorHAnsi"/>
          <w:spacing w:val="1"/>
          <w:sz w:val="18"/>
          <w:szCs w:val="18"/>
        </w:rPr>
        <w:t>m</w:t>
      </w:r>
      <w:r w:rsidRPr="00E2086C">
        <w:rPr>
          <w:rFonts w:asciiTheme="majorHAnsi" w:hAnsiTheme="majorHAnsi"/>
          <w:spacing w:val="6"/>
          <w:sz w:val="18"/>
          <w:szCs w:val="18"/>
        </w:rPr>
        <w:t>b</w:t>
      </w:r>
      <w:r w:rsidRPr="00E2086C">
        <w:rPr>
          <w:rFonts w:asciiTheme="majorHAnsi" w:hAnsiTheme="majorHAnsi"/>
          <w:spacing w:val="4"/>
          <w:sz w:val="18"/>
          <w:szCs w:val="18"/>
        </w:rPr>
        <w:t>iti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v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6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u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pacing w:val="5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4BA89464" w14:textId="77777777" w:rsidR="0071349E" w:rsidRPr="00E2086C" w:rsidRDefault="0071349E">
      <w:pPr>
        <w:spacing w:before="11" w:line="220" w:lineRule="exact"/>
        <w:rPr>
          <w:rFonts w:asciiTheme="majorHAnsi" w:hAnsiTheme="majorHAnsi"/>
        </w:rPr>
      </w:pPr>
    </w:p>
    <w:p w14:paraId="1D5193F3" w14:textId="77777777" w:rsidR="0071349E" w:rsidRPr="00E2086C" w:rsidRDefault="00E2086C">
      <w:pPr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4"/>
          <w:sz w:val="18"/>
          <w:szCs w:val="18"/>
        </w:rPr>
        <w:t>S</w:t>
      </w: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L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C</w:t>
      </w:r>
      <w:r w:rsidRPr="00E2086C">
        <w:rPr>
          <w:rFonts w:asciiTheme="majorHAnsi" w:hAnsiTheme="majorHAnsi"/>
          <w:spacing w:val="5"/>
          <w:sz w:val="18"/>
          <w:szCs w:val="18"/>
        </w:rPr>
        <w:t>HIEVE</w:t>
      </w:r>
      <w:r w:rsidRPr="00E2086C">
        <w:rPr>
          <w:rFonts w:asciiTheme="majorHAnsi" w:hAnsiTheme="majorHAnsi"/>
          <w:spacing w:val="3"/>
          <w:sz w:val="18"/>
          <w:szCs w:val="18"/>
        </w:rPr>
        <w:t>M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2"/>
          <w:sz w:val="18"/>
          <w:szCs w:val="18"/>
        </w:rPr>
        <w:t>N</w:t>
      </w:r>
      <w:r w:rsidRPr="00E2086C">
        <w:rPr>
          <w:rFonts w:asciiTheme="majorHAnsi" w:hAnsiTheme="majorHAnsi"/>
          <w:spacing w:val="8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&amp;</w:t>
      </w:r>
      <w:r w:rsidRPr="00E2086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C</w:t>
      </w: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spacing w:val="5"/>
          <w:sz w:val="18"/>
          <w:szCs w:val="18"/>
        </w:rPr>
        <w:t>EE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HI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8"/>
          <w:sz w:val="18"/>
          <w:szCs w:val="18"/>
        </w:rPr>
        <w:t>T</w:t>
      </w:r>
      <w:r w:rsidRPr="00E2086C">
        <w:rPr>
          <w:rFonts w:asciiTheme="majorHAnsi" w:hAnsiTheme="majorHAnsi"/>
          <w:spacing w:val="5"/>
          <w:sz w:val="18"/>
          <w:szCs w:val="18"/>
        </w:rPr>
        <w:t>O</w:t>
      </w:r>
      <w:r w:rsidRPr="00E2086C">
        <w:rPr>
          <w:rFonts w:asciiTheme="majorHAnsi" w:hAnsiTheme="majorHAnsi"/>
          <w:spacing w:val="4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Y</w:t>
      </w:r>
    </w:p>
    <w:p w14:paraId="5DA5A007" w14:textId="77777777" w:rsidR="0071349E" w:rsidRPr="00E2086C" w:rsidRDefault="0071349E">
      <w:pPr>
        <w:spacing w:before="16" w:line="220" w:lineRule="exact"/>
        <w:rPr>
          <w:rFonts w:asciiTheme="majorHAnsi" w:hAnsiTheme="majorHAnsi"/>
        </w:rPr>
      </w:pPr>
    </w:p>
    <w:p w14:paraId="35F902B6" w14:textId="77777777" w:rsidR="0071349E" w:rsidRPr="00E2086C" w:rsidRDefault="00E2086C">
      <w:pPr>
        <w:rPr>
          <w:rFonts w:asciiTheme="majorHAnsi" w:hAnsiTheme="majorHAnsi"/>
        </w:rPr>
      </w:pPr>
      <w:r w:rsidRPr="00E2086C">
        <w:rPr>
          <w:rFonts w:asciiTheme="majorHAnsi" w:hAnsiTheme="majorHAnsi"/>
          <w:b/>
          <w:i/>
          <w:spacing w:val="1"/>
        </w:rPr>
        <w:t>F</w:t>
      </w:r>
      <w:r w:rsidRPr="00E2086C">
        <w:rPr>
          <w:rFonts w:asciiTheme="majorHAnsi" w:hAnsiTheme="majorHAnsi"/>
          <w:b/>
          <w:i/>
          <w:spacing w:val="3"/>
        </w:rPr>
        <w:t>i</w:t>
      </w:r>
      <w:r w:rsidRPr="00E2086C">
        <w:rPr>
          <w:rFonts w:asciiTheme="majorHAnsi" w:hAnsiTheme="majorHAnsi"/>
          <w:b/>
          <w:i/>
          <w:spacing w:val="2"/>
        </w:rPr>
        <w:t>na</w:t>
      </w:r>
      <w:r w:rsidRPr="00E2086C">
        <w:rPr>
          <w:rFonts w:asciiTheme="majorHAnsi" w:hAnsiTheme="majorHAnsi"/>
          <w:b/>
          <w:i/>
        </w:rPr>
        <w:t>nc</w:t>
      </w:r>
      <w:r w:rsidRPr="00E2086C">
        <w:rPr>
          <w:rFonts w:asciiTheme="majorHAnsi" w:hAnsiTheme="majorHAnsi"/>
          <w:b/>
          <w:i/>
          <w:spacing w:val="3"/>
        </w:rPr>
        <w:t>i</w:t>
      </w:r>
      <w:r w:rsidRPr="00E2086C">
        <w:rPr>
          <w:rFonts w:asciiTheme="majorHAnsi" w:hAnsiTheme="majorHAnsi"/>
          <w:b/>
          <w:i/>
        </w:rPr>
        <w:t>al</w:t>
      </w:r>
      <w:r w:rsidRPr="00E2086C">
        <w:rPr>
          <w:rFonts w:asciiTheme="majorHAnsi" w:hAnsiTheme="majorHAnsi"/>
          <w:b/>
          <w:i/>
          <w:spacing w:val="5"/>
        </w:rPr>
        <w:t xml:space="preserve"> </w:t>
      </w:r>
      <w:r w:rsidRPr="00E2086C">
        <w:rPr>
          <w:rFonts w:asciiTheme="majorHAnsi" w:hAnsiTheme="majorHAnsi"/>
          <w:b/>
          <w:i/>
        </w:rPr>
        <w:t>S</w:t>
      </w:r>
      <w:r w:rsidRPr="00E2086C">
        <w:rPr>
          <w:rFonts w:asciiTheme="majorHAnsi" w:hAnsiTheme="majorHAnsi"/>
          <w:b/>
          <w:i/>
          <w:spacing w:val="2"/>
        </w:rPr>
        <w:t>e</w:t>
      </w:r>
      <w:r w:rsidRPr="00E2086C">
        <w:rPr>
          <w:rFonts w:asciiTheme="majorHAnsi" w:hAnsiTheme="majorHAnsi"/>
          <w:b/>
          <w:i/>
          <w:spacing w:val="3"/>
        </w:rPr>
        <w:t>r</w:t>
      </w:r>
      <w:r w:rsidRPr="00E2086C">
        <w:rPr>
          <w:rFonts w:asciiTheme="majorHAnsi" w:hAnsiTheme="majorHAnsi"/>
          <w:b/>
          <w:i/>
        </w:rPr>
        <w:t>v</w:t>
      </w:r>
      <w:r w:rsidRPr="00E2086C">
        <w:rPr>
          <w:rFonts w:asciiTheme="majorHAnsi" w:hAnsiTheme="majorHAnsi"/>
          <w:b/>
          <w:i/>
          <w:spacing w:val="1"/>
        </w:rPr>
        <w:t>i</w:t>
      </w:r>
      <w:r w:rsidRPr="00E2086C">
        <w:rPr>
          <w:rFonts w:asciiTheme="majorHAnsi" w:hAnsiTheme="majorHAnsi"/>
          <w:b/>
          <w:i/>
          <w:spacing w:val="3"/>
        </w:rPr>
        <w:t>c</w:t>
      </w:r>
      <w:r w:rsidRPr="00E2086C">
        <w:rPr>
          <w:rFonts w:asciiTheme="majorHAnsi" w:hAnsiTheme="majorHAnsi"/>
          <w:b/>
          <w:i/>
        </w:rPr>
        <w:t>es</w:t>
      </w:r>
      <w:r w:rsidRPr="00E2086C">
        <w:rPr>
          <w:rFonts w:asciiTheme="majorHAnsi" w:hAnsiTheme="majorHAnsi"/>
          <w:b/>
          <w:i/>
          <w:spacing w:val="5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C</w:t>
      </w:r>
      <w:r w:rsidRPr="00E2086C">
        <w:rPr>
          <w:rFonts w:asciiTheme="majorHAnsi" w:hAnsiTheme="majorHAnsi"/>
          <w:b/>
          <w:i/>
        </w:rPr>
        <w:t>o</w:t>
      </w:r>
      <w:r w:rsidRPr="00E2086C">
        <w:rPr>
          <w:rFonts w:asciiTheme="majorHAnsi" w:hAnsiTheme="majorHAnsi"/>
          <w:b/>
          <w:i/>
          <w:spacing w:val="3"/>
        </w:rPr>
        <w:t>m</w:t>
      </w:r>
      <w:r w:rsidRPr="00E2086C">
        <w:rPr>
          <w:rFonts w:asciiTheme="majorHAnsi" w:hAnsiTheme="majorHAnsi"/>
          <w:b/>
          <w:i/>
        </w:rPr>
        <w:t>pa</w:t>
      </w:r>
      <w:r w:rsidRPr="00E2086C">
        <w:rPr>
          <w:rFonts w:asciiTheme="majorHAnsi" w:hAnsiTheme="majorHAnsi"/>
          <w:b/>
          <w:i/>
          <w:spacing w:val="2"/>
        </w:rPr>
        <w:t>n</w:t>
      </w:r>
      <w:r w:rsidRPr="00E2086C">
        <w:rPr>
          <w:rFonts w:asciiTheme="majorHAnsi" w:hAnsiTheme="majorHAnsi"/>
          <w:b/>
          <w:i/>
        </w:rPr>
        <w:t>y</w:t>
      </w:r>
      <w:r w:rsidRPr="00E2086C">
        <w:rPr>
          <w:rFonts w:asciiTheme="majorHAnsi" w:hAnsiTheme="majorHAnsi"/>
          <w:b/>
          <w:i/>
          <w:spacing w:val="10"/>
        </w:rPr>
        <w:t xml:space="preserve"> </w:t>
      </w:r>
      <w:r w:rsidRPr="00E2086C">
        <w:rPr>
          <w:rFonts w:asciiTheme="majorHAnsi" w:hAnsiTheme="majorHAnsi"/>
          <w:b/>
          <w:i/>
        </w:rPr>
        <w:t>–</w:t>
      </w:r>
      <w:r w:rsidRPr="00E2086C">
        <w:rPr>
          <w:rFonts w:asciiTheme="majorHAnsi" w:hAnsiTheme="majorHAnsi"/>
          <w:b/>
          <w:i/>
          <w:spacing w:val="3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Bi</w:t>
      </w:r>
      <w:r w:rsidRPr="00E2086C">
        <w:rPr>
          <w:rFonts w:asciiTheme="majorHAnsi" w:hAnsiTheme="majorHAnsi"/>
          <w:b/>
          <w:i/>
        </w:rPr>
        <w:t>r</w:t>
      </w:r>
      <w:r w:rsidRPr="00E2086C">
        <w:rPr>
          <w:rFonts w:asciiTheme="majorHAnsi" w:hAnsiTheme="majorHAnsi"/>
          <w:b/>
          <w:i/>
          <w:spacing w:val="4"/>
        </w:rPr>
        <w:t>m</w:t>
      </w:r>
      <w:r w:rsidRPr="00E2086C">
        <w:rPr>
          <w:rFonts w:asciiTheme="majorHAnsi" w:hAnsiTheme="majorHAnsi"/>
          <w:b/>
          <w:i/>
          <w:spacing w:val="3"/>
        </w:rPr>
        <w:t>i</w:t>
      </w:r>
      <w:r w:rsidRPr="00E2086C">
        <w:rPr>
          <w:rFonts w:asciiTheme="majorHAnsi" w:hAnsiTheme="majorHAnsi"/>
          <w:b/>
          <w:i/>
        </w:rPr>
        <w:t>n</w:t>
      </w:r>
      <w:r w:rsidRPr="00E2086C">
        <w:rPr>
          <w:rFonts w:asciiTheme="majorHAnsi" w:hAnsiTheme="majorHAnsi"/>
          <w:b/>
          <w:i/>
          <w:spacing w:val="2"/>
        </w:rPr>
        <w:t>gh</w:t>
      </w:r>
      <w:r w:rsidRPr="00E2086C">
        <w:rPr>
          <w:rFonts w:asciiTheme="majorHAnsi" w:hAnsiTheme="majorHAnsi"/>
          <w:b/>
          <w:i/>
        </w:rPr>
        <w:t>a</w:t>
      </w:r>
      <w:r w:rsidRPr="00E2086C">
        <w:rPr>
          <w:rFonts w:asciiTheme="majorHAnsi" w:hAnsiTheme="majorHAnsi"/>
          <w:b/>
          <w:i/>
          <w:spacing w:val="5"/>
        </w:rPr>
        <w:t>m</w:t>
      </w:r>
      <w:r w:rsidRPr="00E2086C">
        <w:rPr>
          <w:rFonts w:asciiTheme="majorHAnsi" w:hAnsiTheme="majorHAnsi"/>
          <w:b/>
          <w:i/>
        </w:rPr>
        <w:t>,</w:t>
      </w:r>
      <w:r w:rsidRPr="00E2086C">
        <w:rPr>
          <w:rFonts w:asciiTheme="majorHAnsi" w:hAnsiTheme="majorHAnsi"/>
          <w:b/>
          <w:i/>
          <w:spacing w:val="2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U</w:t>
      </w:r>
      <w:r w:rsidRPr="00E2086C">
        <w:rPr>
          <w:rFonts w:asciiTheme="majorHAnsi" w:hAnsiTheme="majorHAnsi"/>
          <w:b/>
          <w:i/>
        </w:rPr>
        <w:t>K</w:t>
      </w:r>
    </w:p>
    <w:p w14:paraId="2CE9D59D" w14:textId="77777777" w:rsidR="0071349E" w:rsidRPr="00E2086C" w:rsidRDefault="00E2086C">
      <w:pPr>
        <w:spacing w:line="220" w:lineRule="exact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2"/>
          <w:sz w:val="18"/>
          <w:szCs w:val="18"/>
        </w:rPr>
        <w:t>G</w:t>
      </w:r>
      <w:r w:rsidRPr="00E2086C">
        <w:rPr>
          <w:rFonts w:asciiTheme="majorHAnsi" w:hAnsiTheme="majorHAnsi"/>
          <w:spacing w:val="3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ONA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SA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5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>AG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 xml:space="preserve">R                                            </w:t>
      </w:r>
      <w:r w:rsidRPr="00E2086C">
        <w:rPr>
          <w:rFonts w:asciiTheme="majorHAnsi" w:hAnsiTheme="majorHAnsi"/>
          <w:spacing w:val="3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J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2</w:t>
      </w:r>
      <w:r w:rsidRPr="00E2086C">
        <w:rPr>
          <w:rFonts w:asciiTheme="majorHAnsi" w:hAnsiTheme="majorHAnsi"/>
          <w:spacing w:val="2"/>
          <w:sz w:val="18"/>
          <w:szCs w:val="18"/>
        </w:rPr>
        <w:t>0</w:t>
      </w:r>
      <w:r w:rsidRPr="00E2086C">
        <w:rPr>
          <w:rFonts w:asciiTheme="majorHAnsi" w:hAnsiTheme="majorHAnsi"/>
          <w:spacing w:val="4"/>
          <w:sz w:val="18"/>
          <w:szCs w:val="18"/>
        </w:rPr>
        <w:t>1</w:t>
      </w:r>
      <w:r w:rsidRPr="00E2086C">
        <w:rPr>
          <w:rFonts w:asciiTheme="majorHAnsi" w:hAnsiTheme="majorHAnsi"/>
          <w:sz w:val="18"/>
          <w:szCs w:val="18"/>
        </w:rPr>
        <w:t>2 –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P</w:t>
      </w:r>
      <w:r w:rsidRPr="00E2086C">
        <w:rPr>
          <w:rFonts w:asciiTheme="majorHAnsi" w:hAnsiTheme="majorHAnsi"/>
          <w:spacing w:val="3"/>
          <w:sz w:val="18"/>
          <w:szCs w:val="18"/>
        </w:rPr>
        <w:t>re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t</w:t>
      </w:r>
    </w:p>
    <w:p w14:paraId="21B4A52E" w14:textId="77777777" w:rsidR="0071349E" w:rsidRPr="00E2086C" w:rsidRDefault="00E2086C">
      <w:pPr>
        <w:spacing w:before="5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b/>
          <w:i/>
          <w:sz w:val="18"/>
          <w:szCs w:val="18"/>
        </w:rPr>
        <w:t xml:space="preserve">s 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Ta</w:t>
      </w:r>
      <w:r w:rsidRPr="00E2086C">
        <w:rPr>
          <w:rFonts w:asciiTheme="majorHAnsi" w:hAnsiTheme="majorHAnsi"/>
          <w:b/>
          <w:i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ge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b/>
          <w:i/>
          <w:sz w:val="18"/>
          <w:szCs w:val="18"/>
        </w:rPr>
        <w:t>:</w:t>
      </w:r>
      <w:r w:rsidRPr="00E2086C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6"/>
          <w:sz w:val="18"/>
          <w:szCs w:val="18"/>
        </w:rPr>
        <w:t>$</w:t>
      </w:r>
      <w:r w:rsidRPr="00E2086C">
        <w:rPr>
          <w:rFonts w:asciiTheme="majorHAnsi" w:hAnsiTheme="majorHAnsi"/>
          <w:b/>
          <w:i/>
          <w:sz w:val="18"/>
          <w:szCs w:val="18"/>
        </w:rPr>
        <w:t>3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z w:val="18"/>
          <w:szCs w:val="18"/>
        </w:rPr>
        <w:t>M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z w:val="18"/>
          <w:szCs w:val="18"/>
        </w:rPr>
        <w:t>-</w:t>
      </w:r>
      <w:r w:rsidRPr="00E2086C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b/>
          <w:i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hi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eved</w:t>
      </w:r>
      <w:r w:rsidRPr="00E2086C">
        <w:rPr>
          <w:rFonts w:asciiTheme="majorHAnsi" w:hAnsiTheme="majorHAnsi"/>
          <w:b/>
          <w:i/>
          <w:sz w:val="18"/>
          <w:szCs w:val="18"/>
        </w:rPr>
        <w:t>:</w:t>
      </w:r>
      <w:r w:rsidRPr="00E2086C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5"/>
          <w:sz w:val="18"/>
          <w:szCs w:val="18"/>
        </w:rPr>
        <w:t>$</w:t>
      </w:r>
      <w:r w:rsidRPr="00E2086C">
        <w:rPr>
          <w:rFonts w:asciiTheme="majorHAnsi" w:hAnsiTheme="majorHAnsi"/>
          <w:b/>
          <w:i/>
          <w:spacing w:val="4"/>
          <w:sz w:val="18"/>
          <w:szCs w:val="18"/>
        </w:rPr>
        <w:t>3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.</w:t>
      </w:r>
      <w:r w:rsidRPr="00E2086C">
        <w:rPr>
          <w:rFonts w:asciiTheme="majorHAnsi" w:hAnsiTheme="majorHAnsi"/>
          <w:b/>
          <w:i/>
          <w:sz w:val="18"/>
          <w:szCs w:val="18"/>
        </w:rPr>
        <w:t>2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z w:val="18"/>
          <w:szCs w:val="18"/>
        </w:rPr>
        <w:t>M</w:t>
      </w:r>
    </w:p>
    <w:p w14:paraId="2A319195" w14:textId="77777777" w:rsidR="0071349E" w:rsidRPr="00E2086C" w:rsidRDefault="00E2086C">
      <w:pPr>
        <w:spacing w:line="220" w:lineRule="exact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1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oord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ati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op</w:t>
      </w:r>
      <w:r w:rsidRPr="00E2086C">
        <w:rPr>
          <w:rFonts w:asciiTheme="majorHAnsi" w:hAnsiTheme="majorHAnsi"/>
          <w:sz w:val="18"/>
          <w:szCs w:val="18"/>
        </w:rPr>
        <w:t>le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es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f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z w:val="18"/>
          <w:szCs w:val="18"/>
        </w:rPr>
        <w:t>eli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v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1"/>
          <w:sz w:val="18"/>
          <w:szCs w:val="18"/>
        </w:rPr>
        <w:t>u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e,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al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</w:p>
    <w:p w14:paraId="4AAAB9A0" w14:textId="77777777" w:rsidR="0071349E" w:rsidRPr="00E2086C" w:rsidRDefault="00E2086C">
      <w:pPr>
        <w:spacing w:before="4" w:line="220" w:lineRule="exact"/>
        <w:ind w:right="762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pro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z w:val="18"/>
          <w:szCs w:val="18"/>
        </w:rPr>
        <w:t>ita</w:t>
      </w:r>
      <w:r w:rsidRPr="00E2086C">
        <w:rPr>
          <w:rFonts w:asciiTheme="majorHAnsi" w:hAnsiTheme="majorHAnsi"/>
          <w:spacing w:val="1"/>
          <w:sz w:val="18"/>
          <w:szCs w:val="18"/>
        </w:rPr>
        <w:t>b</w:t>
      </w:r>
      <w:r w:rsidRPr="00E2086C">
        <w:rPr>
          <w:rFonts w:asciiTheme="majorHAnsi" w:hAnsiTheme="majorHAnsi"/>
          <w:sz w:val="18"/>
          <w:szCs w:val="18"/>
        </w:rPr>
        <w:t>ili</w:t>
      </w:r>
      <w:r w:rsidRPr="00E2086C">
        <w:rPr>
          <w:rFonts w:asciiTheme="majorHAnsi" w:hAnsiTheme="majorHAnsi"/>
          <w:spacing w:val="1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1"/>
          <w:sz w:val="18"/>
          <w:szCs w:val="18"/>
        </w:rPr>
        <w:t>b</w:t>
      </w:r>
      <w:r w:rsidRPr="00E2086C">
        <w:rPr>
          <w:rFonts w:asciiTheme="majorHAnsi" w:hAnsiTheme="majorHAnsi"/>
          <w:spacing w:val="2"/>
          <w:sz w:val="18"/>
          <w:szCs w:val="18"/>
        </w:rPr>
        <w:t>j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ti</w:t>
      </w:r>
      <w:r w:rsidRPr="00E2086C">
        <w:rPr>
          <w:rFonts w:asciiTheme="majorHAnsi" w:hAnsiTheme="majorHAnsi"/>
          <w:spacing w:val="-2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es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b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br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el.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 xml:space="preserve">o 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6"/>
          <w:sz w:val="18"/>
          <w:szCs w:val="18"/>
        </w:rPr>
        <w:t>y</w:t>
      </w:r>
      <w:r w:rsidRPr="00E2086C">
        <w:rPr>
          <w:rFonts w:asciiTheme="majorHAnsi" w:hAnsiTheme="majorHAnsi"/>
          <w:spacing w:val="-2"/>
          <w:sz w:val="18"/>
          <w:szCs w:val="18"/>
        </w:rPr>
        <w:t>-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2"/>
          <w:sz w:val="18"/>
          <w:szCs w:val="18"/>
        </w:rPr>
        <w:t>-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 xml:space="preserve">y 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es</w:t>
      </w:r>
      <w:r w:rsidRPr="00E2086C">
        <w:rPr>
          <w:rFonts w:asciiTheme="majorHAnsi" w:hAnsiTheme="majorHAnsi"/>
          <w:spacing w:val="1"/>
          <w:sz w:val="18"/>
          <w:szCs w:val="18"/>
        </w:rPr>
        <w:t>po</w:t>
      </w:r>
      <w:r w:rsidRPr="00E2086C">
        <w:rPr>
          <w:rFonts w:asciiTheme="majorHAnsi" w:hAnsiTheme="majorHAnsi"/>
          <w:spacing w:val="-1"/>
          <w:sz w:val="18"/>
          <w:szCs w:val="18"/>
        </w:rPr>
        <w:t>ns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b</w:t>
      </w:r>
      <w:r w:rsidRPr="00E2086C">
        <w:rPr>
          <w:rFonts w:asciiTheme="majorHAnsi" w:hAnsiTheme="majorHAnsi"/>
          <w:sz w:val="18"/>
          <w:szCs w:val="18"/>
        </w:rPr>
        <w:t>ili</w:t>
      </w:r>
      <w:r w:rsidRPr="00E2086C">
        <w:rPr>
          <w:rFonts w:asciiTheme="majorHAnsi" w:hAnsiTheme="majorHAnsi"/>
          <w:spacing w:val="1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ny</w:t>
      </w:r>
      <w:r w:rsidRPr="00E2086C">
        <w:rPr>
          <w:rFonts w:asciiTheme="majorHAnsi" w:hAnsiTheme="majorHAnsi"/>
          <w:spacing w:val="-2"/>
          <w:sz w:val="18"/>
          <w:szCs w:val="18"/>
        </w:rPr>
        <w:t>'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>k</w:t>
      </w:r>
      <w:r w:rsidRPr="00E2086C">
        <w:rPr>
          <w:rFonts w:asciiTheme="majorHAnsi" w:hAnsiTheme="majorHAnsi"/>
          <w:sz w:val="18"/>
          <w:szCs w:val="18"/>
        </w:rPr>
        <w:t>eti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pro</w:t>
      </w:r>
      <w:r w:rsidRPr="00E2086C">
        <w:rPr>
          <w:rFonts w:asciiTheme="majorHAnsi" w:hAnsiTheme="majorHAnsi"/>
          <w:spacing w:val="-1"/>
          <w:sz w:val="18"/>
          <w:szCs w:val="18"/>
        </w:rPr>
        <w:t>g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in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z w:val="18"/>
          <w:szCs w:val="18"/>
        </w:rPr>
        <w:t>ic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te</w:t>
      </w:r>
      <w:r w:rsidRPr="00E2086C">
        <w:rPr>
          <w:rFonts w:asciiTheme="majorHAnsi" w:hAnsiTheme="majorHAnsi"/>
          <w:spacing w:val="8"/>
          <w:sz w:val="18"/>
          <w:szCs w:val="18"/>
        </w:rPr>
        <w:t>r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it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pacing w:val="-4"/>
          <w:sz w:val="18"/>
          <w:szCs w:val="18"/>
        </w:rPr>
        <w:t>y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12A00752" w14:textId="77777777" w:rsidR="0071349E" w:rsidRPr="00E2086C" w:rsidRDefault="0071349E">
      <w:pPr>
        <w:spacing w:before="8" w:line="220" w:lineRule="exact"/>
        <w:rPr>
          <w:rFonts w:asciiTheme="majorHAnsi" w:hAnsiTheme="majorHAnsi"/>
        </w:rPr>
      </w:pPr>
    </w:p>
    <w:p w14:paraId="20458040" w14:textId="77777777" w:rsidR="0071349E" w:rsidRPr="00E2086C" w:rsidRDefault="00E2086C">
      <w:pPr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E2086C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E2086C">
        <w:rPr>
          <w:rFonts w:asciiTheme="majorHAnsi" w:hAnsiTheme="majorHAnsi"/>
          <w:i/>
          <w:sz w:val="18"/>
          <w:szCs w:val="18"/>
        </w:rPr>
        <w:t>:</w:t>
      </w:r>
    </w:p>
    <w:p w14:paraId="2555D837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P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5"/>
          <w:sz w:val="18"/>
          <w:szCs w:val="18"/>
        </w:rPr>
        <w:t>w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itt</w:t>
      </w:r>
      <w:r w:rsidRPr="00E2086C">
        <w:rPr>
          <w:rFonts w:asciiTheme="majorHAnsi" w:hAnsiTheme="majorHAnsi"/>
          <w:spacing w:val="2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</w:t>
      </w:r>
      <w:r w:rsidRPr="00E2086C">
        <w:rPr>
          <w:rFonts w:asciiTheme="majorHAnsi" w:hAnsiTheme="majorHAnsi"/>
          <w:sz w:val="18"/>
          <w:szCs w:val="18"/>
        </w:rPr>
        <w:t>ese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ti</w:t>
      </w:r>
      <w:r w:rsidRPr="00E2086C">
        <w:rPr>
          <w:rFonts w:asciiTheme="majorHAnsi" w:hAnsiTheme="majorHAnsi"/>
          <w:spacing w:val="1"/>
          <w:sz w:val="18"/>
          <w:szCs w:val="18"/>
        </w:rPr>
        <w:t>on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por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</w:t>
      </w:r>
      <w:r w:rsidRPr="00E2086C">
        <w:rPr>
          <w:rFonts w:asciiTheme="majorHAnsi" w:hAnsiTheme="majorHAnsi"/>
          <w:sz w:val="18"/>
          <w:szCs w:val="18"/>
        </w:rPr>
        <w:t>ice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q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tati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-1"/>
          <w:sz w:val="18"/>
          <w:szCs w:val="18"/>
        </w:rPr>
        <w:t>us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69547BF6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al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f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with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po</w:t>
      </w:r>
      <w:r w:rsidRPr="00E2086C">
        <w:rPr>
          <w:rFonts w:asciiTheme="majorHAnsi" w:hAnsiTheme="majorHAnsi"/>
          <w:sz w:val="18"/>
          <w:szCs w:val="18"/>
        </w:rPr>
        <w:t>licies,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pro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ed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es</w:t>
      </w:r>
      <w:r w:rsidRPr="00E2086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tice</w:t>
      </w:r>
      <w:r w:rsidRPr="00E2086C">
        <w:rPr>
          <w:rFonts w:asciiTheme="majorHAnsi" w:hAnsiTheme="majorHAnsi"/>
          <w:spacing w:val="8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69247F3B" w14:textId="77777777" w:rsidR="0071349E" w:rsidRPr="00E2086C" w:rsidRDefault="00E2086C">
      <w:pPr>
        <w:spacing w:line="240" w:lineRule="exact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I</w:t>
      </w:r>
      <w:r w:rsidRPr="00E2086C">
        <w:rPr>
          <w:rFonts w:asciiTheme="majorHAnsi" w:hAnsiTheme="majorHAnsi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position w:val="-1"/>
          <w:sz w:val="18"/>
          <w:szCs w:val="18"/>
        </w:rPr>
        <w:t>c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h</w:t>
      </w:r>
      <w:r w:rsidRPr="00E2086C">
        <w:rPr>
          <w:rFonts w:asciiTheme="majorHAnsi" w:hAnsiTheme="majorHAnsi"/>
          <w:position w:val="-1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E2086C">
        <w:rPr>
          <w:rFonts w:asciiTheme="majorHAnsi" w:hAnsiTheme="majorHAnsi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E2086C">
        <w:rPr>
          <w:rFonts w:asciiTheme="majorHAnsi" w:hAnsiTheme="majorHAnsi"/>
          <w:position w:val="-1"/>
          <w:sz w:val="18"/>
          <w:szCs w:val="18"/>
        </w:rPr>
        <w:t>f</w:t>
      </w:r>
      <w:r w:rsidRPr="00E2086C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position w:val="-1"/>
          <w:sz w:val="18"/>
          <w:szCs w:val="18"/>
        </w:rPr>
        <w:t>a la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E2086C">
        <w:rPr>
          <w:rFonts w:asciiTheme="majorHAnsi" w:hAnsiTheme="majorHAnsi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E2086C">
        <w:rPr>
          <w:rFonts w:asciiTheme="majorHAnsi" w:hAnsiTheme="majorHAnsi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E2086C">
        <w:rPr>
          <w:rFonts w:asciiTheme="majorHAnsi" w:hAnsiTheme="majorHAnsi"/>
          <w:position w:val="-1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2086C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E2086C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E2086C">
        <w:rPr>
          <w:rFonts w:asciiTheme="majorHAnsi" w:hAnsiTheme="majorHAnsi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position w:val="-1"/>
          <w:sz w:val="18"/>
          <w:szCs w:val="18"/>
        </w:rPr>
        <w:t>t</w:t>
      </w:r>
      <w:r w:rsidRPr="00E2086C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5"/>
          <w:position w:val="-1"/>
          <w:sz w:val="18"/>
          <w:szCs w:val="18"/>
        </w:rPr>
        <w:t>w</w:t>
      </w:r>
      <w:r w:rsidRPr="00E2086C">
        <w:rPr>
          <w:rFonts w:asciiTheme="majorHAnsi" w:hAnsiTheme="majorHAnsi"/>
          <w:position w:val="-1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E2086C">
        <w:rPr>
          <w:rFonts w:asciiTheme="majorHAnsi" w:hAnsiTheme="majorHAnsi"/>
          <w:position w:val="-1"/>
          <w:sz w:val="18"/>
          <w:szCs w:val="18"/>
        </w:rPr>
        <w:t>h</w:t>
      </w:r>
      <w:r w:rsidRPr="00E2086C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E2086C">
        <w:rPr>
          <w:rFonts w:asciiTheme="majorHAnsi" w:hAnsiTheme="majorHAnsi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position w:val="-1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nu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E2086C">
        <w:rPr>
          <w:rFonts w:asciiTheme="majorHAnsi" w:hAnsiTheme="majorHAnsi"/>
          <w:position w:val="-1"/>
          <w:sz w:val="18"/>
          <w:szCs w:val="18"/>
        </w:rPr>
        <w:t>l</w:t>
      </w:r>
      <w:r w:rsidRPr="00E2086C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position w:val="-1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E2086C">
        <w:rPr>
          <w:rFonts w:asciiTheme="majorHAnsi" w:hAnsiTheme="majorHAnsi"/>
          <w:position w:val="-1"/>
          <w:sz w:val="18"/>
          <w:szCs w:val="18"/>
        </w:rPr>
        <w:t>er</w:t>
      </w:r>
      <w:r w:rsidRPr="00E2086C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E2086C">
        <w:rPr>
          <w:rFonts w:asciiTheme="majorHAnsi" w:hAnsiTheme="majorHAnsi"/>
          <w:position w:val="-1"/>
          <w:sz w:val="18"/>
          <w:szCs w:val="18"/>
        </w:rPr>
        <w:t>f</w:t>
      </w:r>
      <w:r w:rsidRPr="00E2086C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position w:val="-1"/>
          <w:sz w:val="18"/>
          <w:szCs w:val="18"/>
        </w:rPr>
        <w:t xml:space="preserve">2 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m</w:t>
      </w:r>
      <w:r w:rsidRPr="00E2086C">
        <w:rPr>
          <w:rFonts w:asciiTheme="majorHAnsi" w:hAnsiTheme="majorHAnsi"/>
          <w:position w:val="-1"/>
          <w:sz w:val="18"/>
          <w:szCs w:val="18"/>
        </w:rPr>
        <w:t>ill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E2086C">
        <w:rPr>
          <w:rFonts w:asciiTheme="majorHAnsi" w:hAnsiTheme="majorHAnsi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po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un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E2086C">
        <w:rPr>
          <w:rFonts w:asciiTheme="majorHAnsi" w:hAnsiTheme="majorHAnsi"/>
          <w:position w:val="-1"/>
          <w:sz w:val="18"/>
          <w:szCs w:val="18"/>
        </w:rPr>
        <w:t>.</w:t>
      </w:r>
    </w:p>
    <w:p w14:paraId="3831E5BB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P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>o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ct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po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itio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>k</w:t>
      </w:r>
      <w:r w:rsidRPr="00E2086C">
        <w:rPr>
          <w:rFonts w:asciiTheme="majorHAnsi" w:hAnsiTheme="majorHAnsi"/>
          <w:sz w:val="18"/>
          <w:szCs w:val="18"/>
        </w:rPr>
        <w:t>et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lace</w:t>
      </w:r>
      <w:r w:rsidRPr="00E2086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pacing w:val="1"/>
          <w:sz w:val="18"/>
          <w:szCs w:val="18"/>
        </w:rPr>
        <w:t>roug</w:t>
      </w:r>
      <w:r w:rsidRPr="00E2086C">
        <w:rPr>
          <w:rFonts w:asciiTheme="majorHAnsi" w:hAnsiTheme="majorHAnsi"/>
          <w:sz w:val="18"/>
          <w:szCs w:val="18"/>
        </w:rPr>
        <w:t>h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trat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ic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</w:t>
      </w:r>
      <w:r w:rsidRPr="00E2086C">
        <w:rPr>
          <w:rFonts w:asciiTheme="majorHAnsi" w:hAnsiTheme="majorHAnsi"/>
          <w:sz w:val="18"/>
          <w:szCs w:val="18"/>
        </w:rPr>
        <w:t>ici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&amp;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bu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et</w:t>
      </w:r>
      <w:r w:rsidRPr="00E2086C">
        <w:rPr>
          <w:rFonts w:asciiTheme="majorHAnsi" w:hAnsiTheme="majorHAnsi"/>
          <w:spacing w:val="8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6D4714F7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cr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it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ele</w:t>
      </w:r>
      <w:r w:rsidRPr="00E2086C">
        <w:rPr>
          <w:rFonts w:asciiTheme="majorHAnsi" w:hAnsiTheme="majorHAnsi"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ti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q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al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z w:val="18"/>
          <w:szCs w:val="18"/>
        </w:rPr>
        <w:t>ied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z w:val="18"/>
          <w:szCs w:val="18"/>
        </w:rPr>
        <w:t>ates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to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f</w:t>
      </w:r>
      <w:r w:rsidRPr="00E2086C">
        <w:rPr>
          <w:rFonts w:asciiTheme="majorHAnsi" w:hAnsiTheme="majorHAnsi"/>
          <w:sz w:val="18"/>
          <w:szCs w:val="18"/>
        </w:rPr>
        <w:t>ill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op</w:t>
      </w:r>
      <w:r w:rsidRPr="00E2086C">
        <w:rPr>
          <w:rFonts w:asciiTheme="majorHAnsi" w:hAnsiTheme="majorHAnsi"/>
          <w:sz w:val="18"/>
          <w:szCs w:val="18"/>
        </w:rPr>
        <w:t>en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es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po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itio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6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5AFC465C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c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ng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oun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eli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pacing w:val="-1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,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el</w:t>
      </w:r>
      <w:r w:rsidRPr="00E2086C">
        <w:rPr>
          <w:rFonts w:asciiTheme="majorHAnsi" w:hAnsiTheme="majorHAnsi"/>
          <w:spacing w:val="1"/>
          <w:sz w:val="18"/>
          <w:szCs w:val="18"/>
        </w:rPr>
        <w:t>op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ales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pr</w:t>
      </w:r>
      <w:r w:rsidRPr="00E2086C">
        <w:rPr>
          <w:rFonts w:asciiTheme="majorHAnsi" w:hAnsiTheme="majorHAnsi"/>
          <w:sz w:val="18"/>
          <w:szCs w:val="18"/>
        </w:rPr>
        <w:t>es</w:t>
      </w:r>
      <w:r w:rsidRPr="00E2086C">
        <w:rPr>
          <w:rFonts w:asciiTheme="majorHAnsi" w:hAnsiTheme="majorHAnsi"/>
          <w:spacing w:val="2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tat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es.</w:t>
      </w:r>
    </w:p>
    <w:p w14:paraId="1B24105D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ta</w:t>
      </w:r>
      <w:r w:rsidRPr="00E2086C">
        <w:rPr>
          <w:rFonts w:asciiTheme="majorHAnsi" w:hAnsiTheme="majorHAnsi"/>
          <w:spacing w:val="1"/>
          <w:sz w:val="18"/>
          <w:szCs w:val="18"/>
        </w:rPr>
        <w:t>b</w:t>
      </w:r>
      <w:r w:rsidRPr="00E2086C">
        <w:rPr>
          <w:rFonts w:asciiTheme="majorHAnsi" w:hAnsiTheme="majorHAnsi"/>
          <w:sz w:val="18"/>
          <w:szCs w:val="18"/>
        </w:rPr>
        <w:t>li</w:t>
      </w:r>
      <w:r w:rsidRPr="00E2086C">
        <w:rPr>
          <w:rFonts w:asciiTheme="majorHAnsi" w:hAnsiTheme="majorHAnsi"/>
          <w:spacing w:val="1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tr</w:t>
      </w:r>
      <w:r w:rsidRPr="00E2086C">
        <w:rPr>
          <w:rFonts w:asciiTheme="majorHAnsi" w:hAnsiTheme="majorHAnsi"/>
          <w:spacing w:val="1"/>
          <w:sz w:val="18"/>
          <w:szCs w:val="18"/>
        </w:rPr>
        <w:t>u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 xml:space="preserve">a </w:t>
      </w:r>
      <w:r w:rsidRPr="00E2086C">
        <w:rPr>
          <w:rFonts w:asciiTheme="majorHAnsi" w:hAnsiTheme="majorHAnsi"/>
          <w:spacing w:val="-1"/>
          <w:sz w:val="18"/>
          <w:szCs w:val="18"/>
        </w:rPr>
        <w:t>g</w:t>
      </w:r>
      <w:r w:rsidRPr="00E2086C">
        <w:rPr>
          <w:rFonts w:asciiTheme="majorHAnsi" w:hAnsiTheme="majorHAnsi"/>
          <w:spacing w:val="1"/>
          <w:sz w:val="18"/>
          <w:szCs w:val="18"/>
        </w:rPr>
        <w:t>oo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elat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ip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w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h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all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k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cli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51948A90" w14:textId="77777777" w:rsidR="0071349E" w:rsidRPr="00E2086C" w:rsidRDefault="0071349E">
      <w:pPr>
        <w:spacing w:before="14" w:line="220" w:lineRule="exact"/>
        <w:rPr>
          <w:rFonts w:asciiTheme="majorHAnsi" w:hAnsiTheme="majorHAnsi"/>
        </w:rPr>
      </w:pPr>
    </w:p>
    <w:p w14:paraId="4A949ACB" w14:textId="77777777" w:rsidR="0071349E" w:rsidRPr="00E2086C" w:rsidRDefault="00E2086C">
      <w:pPr>
        <w:rPr>
          <w:rFonts w:asciiTheme="majorHAnsi" w:hAnsiTheme="majorHAnsi"/>
        </w:rPr>
      </w:pPr>
      <w:r w:rsidRPr="00E2086C">
        <w:rPr>
          <w:rFonts w:asciiTheme="majorHAnsi" w:hAnsiTheme="majorHAnsi"/>
          <w:b/>
          <w:i/>
          <w:spacing w:val="3"/>
        </w:rPr>
        <w:t>I</w:t>
      </w:r>
      <w:r w:rsidRPr="00E2086C">
        <w:rPr>
          <w:rFonts w:asciiTheme="majorHAnsi" w:hAnsiTheme="majorHAnsi"/>
          <w:b/>
          <w:i/>
          <w:spacing w:val="2"/>
        </w:rPr>
        <w:t>n</w:t>
      </w:r>
      <w:r w:rsidRPr="00E2086C">
        <w:rPr>
          <w:rFonts w:asciiTheme="majorHAnsi" w:hAnsiTheme="majorHAnsi"/>
          <w:b/>
          <w:i/>
          <w:spacing w:val="3"/>
        </w:rPr>
        <w:t>s</w:t>
      </w:r>
      <w:r w:rsidRPr="00E2086C">
        <w:rPr>
          <w:rFonts w:asciiTheme="majorHAnsi" w:hAnsiTheme="majorHAnsi"/>
          <w:b/>
          <w:i/>
        </w:rPr>
        <w:t>u</w:t>
      </w:r>
      <w:r w:rsidRPr="00E2086C">
        <w:rPr>
          <w:rFonts w:asciiTheme="majorHAnsi" w:hAnsiTheme="majorHAnsi"/>
          <w:b/>
          <w:i/>
          <w:spacing w:val="2"/>
        </w:rPr>
        <w:t>ra</w:t>
      </w:r>
      <w:r w:rsidRPr="00E2086C">
        <w:rPr>
          <w:rFonts w:asciiTheme="majorHAnsi" w:hAnsiTheme="majorHAnsi"/>
          <w:b/>
          <w:i/>
        </w:rPr>
        <w:t>n</w:t>
      </w:r>
      <w:r w:rsidRPr="00E2086C">
        <w:rPr>
          <w:rFonts w:asciiTheme="majorHAnsi" w:hAnsiTheme="majorHAnsi"/>
          <w:b/>
          <w:i/>
          <w:spacing w:val="2"/>
        </w:rPr>
        <w:t>c</w:t>
      </w:r>
      <w:r w:rsidRPr="00E2086C">
        <w:rPr>
          <w:rFonts w:asciiTheme="majorHAnsi" w:hAnsiTheme="majorHAnsi"/>
          <w:b/>
          <w:i/>
        </w:rPr>
        <w:t>e</w:t>
      </w:r>
      <w:r w:rsidRPr="00E2086C">
        <w:rPr>
          <w:rFonts w:asciiTheme="majorHAnsi" w:hAnsiTheme="majorHAnsi"/>
          <w:b/>
          <w:i/>
          <w:spacing w:val="3"/>
        </w:rPr>
        <w:t xml:space="preserve"> </w:t>
      </w:r>
      <w:r w:rsidRPr="00E2086C">
        <w:rPr>
          <w:rFonts w:asciiTheme="majorHAnsi" w:hAnsiTheme="majorHAnsi"/>
          <w:b/>
          <w:i/>
          <w:spacing w:val="2"/>
        </w:rPr>
        <w:t>S</w:t>
      </w:r>
      <w:r w:rsidRPr="00E2086C">
        <w:rPr>
          <w:rFonts w:asciiTheme="majorHAnsi" w:hAnsiTheme="majorHAnsi"/>
          <w:b/>
          <w:i/>
        </w:rPr>
        <w:t>a</w:t>
      </w:r>
      <w:r w:rsidRPr="00E2086C">
        <w:rPr>
          <w:rFonts w:asciiTheme="majorHAnsi" w:hAnsiTheme="majorHAnsi"/>
          <w:b/>
          <w:i/>
          <w:spacing w:val="3"/>
        </w:rPr>
        <w:t>l</w:t>
      </w:r>
      <w:r w:rsidRPr="00E2086C">
        <w:rPr>
          <w:rFonts w:asciiTheme="majorHAnsi" w:hAnsiTheme="majorHAnsi"/>
          <w:b/>
          <w:i/>
        </w:rPr>
        <w:t>es</w:t>
      </w:r>
      <w:r w:rsidRPr="00E2086C">
        <w:rPr>
          <w:rFonts w:asciiTheme="majorHAnsi" w:hAnsiTheme="majorHAnsi"/>
          <w:b/>
          <w:i/>
          <w:spacing w:val="8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G</w:t>
      </w:r>
      <w:r w:rsidRPr="00E2086C">
        <w:rPr>
          <w:rFonts w:asciiTheme="majorHAnsi" w:hAnsiTheme="majorHAnsi"/>
          <w:b/>
          <w:i/>
          <w:spacing w:val="-2"/>
        </w:rPr>
        <w:t>r</w:t>
      </w:r>
      <w:r w:rsidRPr="00E2086C">
        <w:rPr>
          <w:rFonts w:asciiTheme="majorHAnsi" w:hAnsiTheme="majorHAnsi"/>
          <w:b/>
          <w:i/>
        </w:rPr>
        <w:t>o</w:t>
      </w:r>
      <w:r w:rsidRPr="00E2086C">
        <w:rPr>
          <w:rFonts w:asciiTheme="majorHAnsi" w:hAnsiTheme="majorHAnsi"/>
          <w:b/>
          <w:i/>
          <w:spacing w:val="2"/>
        </w:rPr>
        <w:t>u</w:t>
      </w:r>
      <w:r w:rsidRPr="00E2086C">
        <w:rPr>
          <w:rFonts w:asciiTheme="majorHAnsi" w:hAnsiTheme="majorHAnsi"/>
          <w:b/>
          <w:i/>
        </w:rPr>
        <w:t>p</w:t>
      </w:r>
      <w:r w:rsidRPr="00E2086C">
        <w:rPr>
          <w:rFonts w:asciiTheme="majorHAnsi" w:hAnsiTheme="majorHAnsi"/>
          <w:b/>
          <w:i/>
          <w:spacing w:val="6"/>
        </w:rPr>
        <w:t xml:space="preserve"> </w:t>
      </w:r>
      <w:r w:rsidRPr="00E2086C">
        <w:rPr>
          <w:rFonts w:asciiTheme="majorHAnsi" w:hAnsiTheme="majorHAnsi"/>
          <w:b/>
          <w:i/>
        </w:rPr>
        <w:t>–</w:t>
      </w:r>
      <w:r w:rsidRPr="00E2086C">
        <w:rPr>
          <w:rFonts w:asciiTheme="majorHAnsi" w:hAnsiTheme="majorHAnsi"/>
          <w:b/>
          <w:i/>
          <w:spacing w:val="-2"/>
        </w:rPr>
        <w:t xml:space="preserve"> </w:t>
      </w:r>
      <w:r w:rsidRPr="00E2086C">
        <w:rPr>
          <w:rFonts w:asciiTheme="majorHAnsi" w:hAnsiTheme="majorHAnsi"/>
          <w:b/>
          <w:i/>
          <w:spacing w:val="-14"/>
        </w:rPr>
        <w:t>W</w:t>
      </w:r>
      <w:r w:rsidRPr="00E2086C">
        <w:rPr>
          <w:rFonts w:asciiTheme="majorHAnsi" w:hAnsiTheme="majorHAnsi"/>
          <w:b/>
          <w:i/>
          <w:spacing w:val="3"/>
        </w:rPr>
        <w:t>e</w:t>
      </w:r>
      <w:r w:rsidRPr="00E2086C">
        <w:rPr>
          <w:rFonts w:asciiTheme="majorHAnsi" w:hAnsiTheme="majorHAnsi"/>
          <w:b/>
          <w:i/>
        </w:rPr>
        <w:t>st</w:t>
      </w:r>
      <w:r w:rsidRPr="00E2086C">
        <w:rPr>
          <w:rFonts w:asciiTheme="majorHAnsi" w:hAnsiTheme="majorHAnsi"/>
          <w:b/>
          <w:i/>
          <w:spacing w:val="6"/>
        </w:rPr>
        <w:t xml:space="preserve"> </w:t>
      </w:r>
      <w:r w:rsidRPr="00E2086C">
        <w:rPr>
          <w:rFonts w:asciiTheme="majorHAnsi" w:hAnsiTheme="majorHAnsi"/>
          <w:b/>
          <w:i/>
          <w:spacing w:val="-1"/>
        </w:rPr>
        <w:t>B</w:t>
      </w:r>
      <w:r w:rsidRPr="00E2086C">
        <w:rPr>
          <w:rFonts w:asciiTheme="majorHAnsi" w:hAnsiTheme="majorHAnsi"/>
          <w:b/>
          <w:i/>
          <w:spacing w:val="-2"/>
        </w:rPr>
        <w:t>r</w:t>
      </w:r>
      <w:r w:rsidRPr="00E2086C">
        <w:rPr>
          <w:rFonts w:asciiTheme="majorHAnsi" w:hAnsiTheme="majorHAnsi"/>
          <w:b/>
          <w:i/>
        </w:rPr>
        <w:t>o</w:t>
      </w:r>
      <w:r w:rsidRPr="00E2086C">
        <w:rPr>
          <w:rFonts w:asciiTheme="majorHAnsi" w:hAnsiTheme="majorHAnsi"/>
          <w:b/>
          <w:i/>
          <w:spacing w:val="3"/>
        </w:rPr>
        <w:t>m</w:t>
      </w:r>
      <w:r w:rsidRPr="00E2086C">
        <w:rPr>
          <w:rFonts w:asciiTheme="majorHAnsi" w:hAnsiTheme="majorHAnsi"/>
          <w:b/>
          <w:i/>
          <w:spacing w:val="1"/>
        </w:rPr>
        <w:t>wi</w:t>
      </w:r>
      <w:r w:rsidRPr="00E2086C">
        <w:rPr>
          <w:rFonts w:asciiTheme="majorHAnsi" w:hAnsiTheme="majorHAnsi"/>
          <w:b/>
          <w:i/>
          <w:spacing w:val="3"/>
        </w:rPr>
        <w:t>ch</w:t>
      </w:r>
      <w:r w:rsidRPr="00E2086C">
        <w:rPr>
          <w:rFonts w:asciiTheme="majorHAnsi" w:hAnsiTheme="majorHAnsi"/>
          <w:b/>
          <w:i/>
        </w:rPr>
        <w:t>,</w:t>
      </w:r>
      <w:r w:rsidRPr="00E2086C">
        <w:rPr>
          <w:rFonts w:asciiTheme="majorHAnsi" w:hAnsiTheme="majorHAnsi"/>
          <w:b/>
          <w:i/>
          <w:spacing w:val="2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U</w:t>
      </w:r>
      <w:r w:rsidRPr="00E2086C">
        <w:rPr>
          <w:rFonts w:asciiTheme="majorHAnsi" w:hAnsiTheme="majorHAnsi"/>
          <w:b/>
          <w:i/>
        </w:rPr>
        <w:t>K</w:t>
      </w:r>
    </w:p>
    <w:p w14:paraId="4203277A" w14:textId="77777777" w:rsidR="0071349E" w:rsidRPr="00E2086C" w:rsidRDefault="00E2086C">
      <w:pPr>
        <w:spacing w:line="220" w:lineRule="exact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11"/>
          <w:sz w:val="18"/>
          <w:szCs w:val="18"/>
        </w:rPr>
        <w:t>R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pacing w:val="12"/>
          <w:sz w:val="18"/>
          <w:szCs w:val="18"/>
        </w:rPr>
        <w:t>G</w:t>
      </w:r>
      <w:r w:rsidRPr="00E2086C">
        <w:rPr>
          <w:rFonts w:asciiTheme="majorHAnsi" w:hAnsiTheme="majorHAnsi"/>
          <w:spacing w:val="13"/>
          <w:sz w:val="18"/>
          <w:szCs w:val="18"/>
        </w:rPr>
        <w:t>I</w:t>
      </w:r>
      <w:r w:rsidRPr="00E2086C">
        <w:rPr>
          <w:rFonts w:asciiTheme="majorHAnsi" w:hAnsiTheme="majorHAnsi"/>
          <w:spacing w:val="10"/>
          <w:sz w:val="18"/>
          <w:szCs w:val="18"/>
        </w:rPr>
        <w:t>O</w:t>
      </w:r>
      <w:r w:rsidRPr="00E2086C">
        <w:rPr>
          <w:rFonts w:asciiTheme="majorHAnsi" w:hAnsiTheme="majorHAnsi"/>
          <w:spacing w:val="12"/>
          <w:sz w:val="18"/>
          <w:szCs w:val="18"/>
        </w:rPr>
        <w:t>N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1"/>
          <w:sz w:val="18"/>
          <w:szCs w:val="18"/>
        </w:rPr>
        <w:t>S</w:t>
      </w:r>
      <w:r w:rsidRPr="00E2086C">
        <w:rPr>
          <w:rFonts w:asciiTheme="majorHAnsi" w:hAnsiTheme="majorHAnsi"/>
          <w:spacing w:val="10"/>
          <w:sz w:val="18"/>
          <w:szCs w:val="18"/>
        </w:rPr>
        <w:t>AL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2"/>
          <w:sz w:val="18"/>
          <w:szCs w:val="18"/>
        </w:rPr>
        <w:t>M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pacing w:val="12"/>
          <w:sz w:val="18"/>
          <w:szCs w:val="18"/>
        </w:rPr>
        <w:t>N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pacing w:val="12"/>
          <w:sz w:val="18"/>
          <w:szCs w:val="18"/>
        </w:rPr>
        <w:t>G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 xml:space="preserve">                                </w:t>
      </w:r>
      <w:r w:rsidRPr="00E2086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1"/>
          <w:sz w:val="18"/>
          <w:szCs w:val="18"/>
        </w:rPr>
        <w:t>J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1"/>
          <w:sz w:val="18"/>
          <w:szCs w:val="18"/>
        </w:rPr>
        <w:t>2</w:t>
      </w:r>
      <w:r w:rsidRPr="00E2086C">
        <w:rPr>
          <w:rFonts w:asciiTheme="majorHAnsi" w:hAnsiTheme="majorHAnsi"/>
          <w:spacing w:val="12"/>
          <w:sz w:val="18"/>
          <w:szCs w:val="18"/>
        </w:rPr>
        <w:t>0</w:t>
      </w:r>
      <w:r w:rsidRPr="00E2086C">
        <w:rPr>
          <w:rFonts w:asciiTheme="majorHAnsi" w:hAnsiTheme="majorHAnsi"/>
          <w:spacing w:val="13"/>
          <w:sz w:val="18"/>
          <w:szCs w:val="18"/>
        </w:rPr>
        <w:t>1</w:t>
      </w:r>
      <w:r w:rsidRPr="00E2086C">
        <w:rPr>
          <w:rFonts w:asciiTheme="majorHAnsi" w:hAnsiTheme="majorHAnsi"/>
          <w:sz w:val="18"/>
          <w:szCs w:val="18"/>
        </w:rPr>
        <w:t>1</w:t>
      </w:r>
      <w:r w:rsidRPr="00E2086C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–</w:t>
      </w:r>
      <w:r w:rsidRPr="00E2086C">
        <w:rPr>
          <w:rFonts w:asciiTheme="majorHAnsi" w:hAnsiTheme="majorHAnsi"/>
          <w:spacing w:val="2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0"/>
          <w:sz w:val="18"/>
          <w:szCs w:val="18"/>
        </w:rPr>
        <w:t>D</w:t>
      </w:r>
      <w:r w:rsidRPr="00E2086C">
        <w:rPr>
          <w:rFonts w:asciiTheme="majorHAnsi" w:hAnsiTheme="majorHAnsi"/>
          <w:spacing w:val="12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3"/>
          <w:sz w:val="18"/>
          <w:szCs w:val="18"/>
        </w:rPr>
        <w:t>2</w:t>
      </w:r>
      <w:r w:rsidRPr="00E2086C">
        <w:rPr>
          <w:rFonts w:asciiTheme="majorHAnsi" w:hAnsiTheme="majorHAnsi"/>
          <w:spacing w:val="11"/>
          <w:sz w:val="18"/>
          <w:szCs w:val="18"/>
        </w:rPr>
        <w:t>01</w:t>
      </w:r>
      <w:r w:rsidRPr="00E2086C">
        <w:rPr>
          <w:rFonts w:asciiTheme="majorHAnsi" w:hAnsiTheme="majorHAnsi"/>
          <w:sz w:val="18"/>
          <w:szCs w:val="18"/>
        </w:rPr>
        <w:t>1</w:t>
      </w:r>
    </w:p>
    <w:p w14:paraId="0E0E42F9" w14:textId="77777777" w:rsidR="0071349E" w:rsidRPr="00E2086C" w:rsidRDefault="00E2086C">
      <w:pPr>
        <w:spacing w:before="5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b/>
          <w:i/>
          <w:sz w:val="18"/>
          <w:szCs w:val="18"/>
        </w:rPr>
        <w:t xml:space="preserve">s 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Ta</w:t>
      </w:r>
      <w:r w:rsidRPr="00E2086C">
        <w:rPr>
          <w:rFonts w:asciiTheme="majorHAnsi" w:hAnsiTheme="majorHAnsi"/>
          <w:b/>
          <w:i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ge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b/>
          <w:i/>
          <w:sz w:val="18"/>
          <w:szCs w:val="18"/>
        </w:rPr>
        <w:t>:</w:t>
      </w:r>
      <w:r w:rsidRPr="00E2086C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6"/>
          <w:sz w:val="18"/>
          <w:szCs w:val="18"/>
        </w:rPr>
        <w:t>$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.</w:t>
      </w:r>
      <w:r w:rsidRPr="00E2086C">
        <w:rPr>
          <w:rFonts w:asciiTheme="majorHAnsi" w:hAnsiTheme="majorHAnsi"/>
          <w:b/>
          <w:i/>
          <w:sz w:val="18"/>
          <w:szCs w:val="18"/>
        </w:rPr>
        <w:t>5 M</w:t>
      </w:r>
      <w:r w:rsidRPr="00E2086C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z w:val="18"/>
          <w:szCs w:val="18"/>
        </w:rPr>
        <w:t>-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b/>
          <w:i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hi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eved</w:t>
      </w:r>
      <w:r w:rsidRPr="00E2086C">
        <w:rPr>
          <w:rFonts w:asciiTheme="majorHAnsi" w:hAnsiTheme="majorHAnsi"/>
          <w:b/>
          <w:i/>
          <w:sz w:val="18"/>
          <w:szCs w:val="18"/>
        </w:rPr>
        <w:t>:</w:t>
      </w:r>
      <w:r w:rsidRPr="00E2086C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7"/>
          <w:sz w:val="18"/>
          <w:szCs w:val="18"/>
        </w:rPr>
        <w:t>$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3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.</w:t>
      </w:r>
      <w:r w:rsidRPr="00E2086C">
        <w:rPr>
          <w:rFonts w:asciiTheme="majorHAnsi" w:hAnsiTheme="majorHAnsi"/>
          <w:b/>
          <w:i/>
          <w:sz w:val="18"/>
          <w:szCs w:val="18"/>
        </w:rPr>
        <w:t>1 M</w:t>
      </w:r>
    </w:p>
    <w:p w14:paraId="542C0127" w14:textId="77777777" w:rsidR="0071349E" w:rsidRPr="00E2086C" w:rsidRDefault="0071349E">
      <w:pPr>
        <w:spacing w:before="9" w:line="140" w:lineRule="exact"/>
        <w:rPr>
          <w:rFonts w:asciiTheme="majorHAnsi" w:hAnsiTheme="majorHAnsi"/>
          <w:sz w:val="12"/>
          <w:szCs w:val="12"/>
        </w:rPr>
      </w:pPr>
    </w:p>
    <w:p w14:paraId="373525F0" w14:textId="77777777" w:rsidR="0071349E" w:rsidRPr="00E2086C" w:rsidRDefault="0071349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FD29D4" w14:textId="77777777" w:rsidR="0071349E" w:rsidRPr="00E2086C" w:rsidRDefault="00E2086C">
      <w:pPr>
        <w:rPr>
          <w:rFonts w:asciiTheme="majorHAnsi" w:hAnsiTheme="majorHAnsi"/>
        </w:rPr>
      </w:pPr>
      <w:r w:rsidRPr="00E2086C">
        <w:rPr>
          <w:rFonts w:asciiTheme="majorHAnsi" w:hAnsiTheme="majorHAnsi"/>
          <w:b/>
          <w:i/>
          <w:spacing w:val="3"/>
        </w:rPr>
        <w:t>H</w:t>
      </w:r>
      <w:r w:rsidRPr="00E2086C">
        <w:rPr>
          <w:rFonts w:asciiTheme="majorHAnsi" w:hAnsiTheme="majorHAnsi"/>
          <w:b/>
          <w:i/>
        </w:rPr>
        <w:t>o</w:t>
      </w:r>
      <w:r w:rsidRPr="00E2086C">
        <w:rPr>
          <w:rFonts w:asciiTheme="majorHAnsi" w:hAnsiTheme="majorHAnsi"/>
          <w:b/>
          <w:i/>
          <w:spacing w:val="3"/>
        </w:rPr>
        <w:t>t</w:t>
      </w:r>
      <w:r w:rsidRPr="00E2086C">
        <w:rPr>
          <w:rFonts w:asciiTheme="majorHAnsi" w:hAnsiTheme="majorHAnsi"/>
          <w:b/>
          <w:i/>
        </w:rPr>
        <w:t>e</w:t>
      </w:r>
      <w:r w:rsidRPr="00E2086C">
        <w:rPr>
          <w:rFonts w:asciiTheme="majorHAnsi" w:hAnsiTheme="majorHAnsi"/>
          <w:b/>
          <w:i/>
          <w:spacing w:val="1"/>
        </w:rPr>
        <w:t>l</w:t>
      </w:r>
      <w:r w:rsidRPr="00E2086C">
        <w:rPr>
          <w:rFonts w:asciiTheme="majorHAnsi" w:hAnsiTheme="majorHAnsi"/>
          <w:b/>
          <w:i/>
        </w:rPr>
        <w:t>s</w:t>
      </w:r>
      <w:r w:rsidRPr="00E2086C">
        <w:rPr>
          <w:rFonts w:asciiTheme="majorHAnsi" w:hAnsiTheme="majorHAnsi"/>
          <w:b/>
          <w:i/>
          <w:spacing w:val="3"/>
        </w:rPr>
        <w:t xml:space="preserve"> </w:t>
      </w:r>
      <w:r w:rsidRPr="00E2086C">
        <w:rPr>
          <w:rFonts w:asciiTheme="majorHAnsi" w:hAnsiTheme="majorHAnsi"/>
          <w:b/>
          <w:i/>
        </w:rPr>
        <w:t>&amp;</w:t>
      </w:r>
      <w:r w:rsidRPr="00E2086C">
        <w:rPr>
          <w:rFonts w:asciiTheme="majorHAnsi" w:hAnsiTheme="majorHAnsi"/>
          <w:b/>
          <w:i/>
          <w:spacing w:val="5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R</w:t>
      </w:r>
      <w:r w:rsidRPr="00E2086C">
        <w:rPr>
          <w:rFonts w:asciiTheme="majorHAnsi" w:hAnsiTheme="majorHAnsi"/>
          <w:b/>
          <w:i/>
        </w:rPr>
        <w:t>e</w:t>
      </w:r>
      <w:r w:rsidRPr="00E2086C">
        <w:rPr>
          <w:rFonts w:asciiTheme="majorHAnsi" w:hAnsiTheme="majorHAnsi"/>
          <w:b/>
          <w:i/>
          <w:spacing w:val="3"/>
        </w:rPr>
        <w:t>s</w:t>
      </w:r>
      <w:r w:rsidRPr="00E2086C">
        <w:rPr>
          <w:rFonts w:asciiTheme="majorHAnsi" w:hAnsiTheme="majorHAnsi"/>
          <w:b/>
          <w:i/>
        </w:rPr>
        <w:t>or</w:t>
      </w:r>
      <w:r w:rsidRPr="00E2086C">
        <w:rPr>
          <w:rFonts w:asciiTheme="majorHAnsi" w:hAnsiTheme="majorHAnsi"/>
          <w:b/>
          <w:i/>
          <w:spacing w:val="1"/>
        </w:rPr>
        <w:t>t</w:t>
      </w:r>
      <w:r w:rsidRPr="00E2086C">
        <w:rPr>
          <w:rFonts w:asciiTheme="majorHAnsi" w:hAnsiTheme="majorHAnsi"/>
          <w:b/>
          <w:i/>
        </w:rPr>
        <w:t>s</w:t>
      </w:r>
      <w:r w:rsidRPr="00E2086C">
        <w:rPr>
          <w:rFonts w:asciiTheme="majorHAnsi" w:hAnsiTheme="majorHAnsi"/>
          <w:b/>
          <w:i/>
          <w:spacing w:val="8"/>
        </w:rPr>
        <w:t xml:space="preserve"> </w:t>
      </w:r>
      <w:r w:rsidRPr="00E2086C">
        <w:rPr>
          <w:rFonts w:asciiTheme="majorHAnsi" w:hAnsiTheme="majorHAnsi"/>
          <w:b/>
          <w:i/>
          <w:spacing w:val="-1"/>
        </w:rPr>
        <w:t>G</w:t>
      </w:r>
      <w:r w:rsidRPr="00E2086C">
        <w:rPr>
          <w:rFonts w:asciiTheme="majorHAnsi" w:hAnsiTheme="majorHAnsi"/>
          <w:b/>
          <w:i/>
          <w:spacing w:val="-2"/>
        </w:rPr>
        <w:t>r</w:t>
      </w:r>
      <w:r w:rsidRPr="00E2086C">
        <w:rPr>
          <w:rFonts w:asciiTheme="majorHAnsi" w:hAnsiTheme="majorHAnsi"/>
          <w:b/>
          <w:i/>
          <w:spacing w:val="2"/>
        </w:rPr>
        <w:t>ou</w:t>
      </w:r>
      <w:r w:rsidRPr="00E2086C">
        <w:rPr>
          <w:rFonts w:asciiTheme="majorHAnsi" w:hAnsiTheme="majorHAnsi"/>
          <w:b/>
          <w:i/>
        </w:rPr>
        <w:t>p</w:t>
      </w:r>
      <w:r w:rsidRPr="00E2086C">
        <w:rPr>
          <w:rFonts w:asciiTheme="majorHAnsi" w:hAnsiTheme="majorHAnsi"/>
          <w:b/>
          <w:i/>
          <w:spacing w:val="4"/>
        </w:rPr>
        <w:t xml:space="preserve"> </w:t>
      </w:r>
      <w:r w:rsidRPr="00E2086C">
        <w:rPr>
          <w:rFonts w:asciiTheme="majorHAnsi" w:hAnsiTheme="majorHAnsi"/>
          <w:b/>
          <w:i/>
        </w:rPr>
        <w:t>–</w:t>
      </w:r>
      <w:r w:rsidRPr="00E2086C">
        <w:rPr>
          <w:rFonts w:asciiTheme="majorHAnsi" w:hAnsiTheme="majorHAnsi"/>
          <w:b/>
          <w:i/>
          <w:spacing w:val="3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C</w:t>
      </w:r>
      <w:r w:rsidRPr="00E2086C">
        <w:rPr>
          <w:rFonts w:asciiTheme="majorHAnsi" w:hAnsiTheme="majorHAnsi"/>
          <w:b/>
          <w:i/>
          <w:spacing w:val="2"/>
        </w:rPr>
        <w:t>o</w:t>
      </w:r>
      <w:r w:rsidRPr="00E2086C">
        <w:rPr>
          <w:rFonts w:asciiTheme="majorHAnsi" w:hAnsiTheme="majorHAnsi"/>
          <w:b/>
          <w:i/>
          <w:spacing w:val="3"/>
        </w:rPr>
        <w:t>ve</w:t>
      </w:r>
      <w:r w:rsidRPr="00E2086C">
        <w:rPr>
          <w:rFonts w:asciiTheme="majorHAnsi" w:hAnsiTheme="majorHAnsi"/>
          <w:b/>
          <w:i/>
        </w:rPr>
        <w:t>nt</w:t>
      </w:r>
      <w:r w:rsidRPr="00E2086C">
        <w:rPr>
          <w:rFonts w:asciiTheme="majorHAnsi" w:hAnsiTheme="majorHAnsi"/>
          <w:b/>
          <w:i/>
          <w:spacing w:val="1"/>
        </w:rPr>
        <w:t>r</w:t>
      </w:r>
      <w:r w:rsidRPr="00E2086C">
        <w:rPr>
          <w:rFonts w:asciiTheme="majorHAnsi" w:hAnsiTheme="majorHAnsi"/>
          <w:b/>
          <w:i/>
          <w:spacing w:val="-4"/>
        </w:rPr>
        <w:t>y</w:t>
      </w:r>
      <w:r w:rsidRPr="00E2086C">
        <w:rPr>
          <w:rFonts w:asciiTheme="majorHAnsi" w:hAnsiTheme="majorHAnsi"/>
          <w:b/>
          <w:i/>
        </w:rPr>
        <w:t>,</w:t>
      </w:r>
      <w:r w:rsidRPr="00E2086C">
        <w:rPr>
          <w:rFonts w:asciiTheme="majorHAnsi" w:hAnsiTheme="majorHAnsi"/>
          <w:b/>
          <w:i/>
          <w:spacing w:val="5"/>
        </w:rPr>
        <w:t xml:space="preserve"> </w:t>
      </w:r>
      <w:r w:rsidRPr="00E2086C">
        <w:rPr>
          <w:rFonts w:asciiTheme="majorHAnsi" w:hAnsiTheme="majorHAnsi"/>
          <w:b/>
          <w:i/>
          <w:spacing w:val="1"/>
        </w:rPr>
        <w:t>U</w:t>
      </w:r>
      <w:r w:rsidRPr="00E2086C">
        <w:rPr>
          <w:rFonts w:asciiTheme="majorHAnsi" w:hAnsiTheme="majorHAnsi"/>
          <w:b/>
          <w:i/>
        </w:rPr>
        <w:t>K</w:t>
      </w:r>
    </w:p>
    <w:p w14:paraId="673A61FC" w14:textId="77777777" w:rsidR="0071349E" w:rsidRPr="00E2086C" w:rsidRDefault="00E2086C">
      <w:pPr>
        <w:spacing w:line="220" w:lineRule="exact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13"/>
          <w:sz w:val="18"/>
          <w:szCs w:val="18"/>
        </w:rPr>
        <w:t>B</w:t>
      </w:r>
      <w:r w:rsidRPr="00E2086C">
        <w:rPr>
          <w:rFonts w:asciiTheme="majorHAnsi" w:hAnsiTheme="majorHAnsi"/>
          <w:spacing w:val="12"/>
          <w:sz w:val="18"/>
          <w:szCs w:val="18"/>
        </w:rPr>
        <w:t>U</w:t>
      </w:r>
      <w:r w:rsidRPr="00E2086C">
        <w:rPr>
          <w:rFonts w:asciiTheme="majorHAnsi" w:hAnsiTheme="majorHAnsi"/>
          <w:spacing w:val="9"/>
          <w:sz w:val="18"/>
          <w:szCs w:val="18"/>
        </w:rPr>
        <w:t>S</w:t>
      </w:r>
      <w:r w:rsidRPr="00E2086C">
        <w:rPr>
          <w:rFonts w:asciiTheme="majorHAnsi" w:hAnsiTheme="majorHAnsi"/>
          <w:spacing w:val="13"/>
          <w:sz w:val="18"/>
          <w:szCs w:val="18"/>
        </w:rPr>
        <w:t>I</w:t>
      </w:r>
      <w:r w:rsidRPr="00E2086C">
        <w:rPr>
          <w:rFonts w:asciiTheme="majorHAnsi" w:hAnsiTheme="majorHAnsi"/>
          <w:spacing w:val="10"/>
          <w:sz w:val="18"/>
          <w:szCs w:val="18"/>
        </w:rPr>
        <w:t>N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pacing w:val="1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0"/>
          <w:sz w:val="18"/>
          <w:szCs w:val="18"/>
        </w:rPr>
        <w:t>D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pacing w:val="10"/>
          <w:sz w:val="18"/>
          <w:szCs w:val="18"/>
        </w:rPr>
        <w:t>V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pacing w:val="10"/>
          <w:sz w:val="18"/>
          <w:szCs w:val="18"/>
        </w:rPr>
        <w:t>LO</w:t>
      </w:r>
      <w:r w:rsidRPr="00E2086C">
        <w:rPr>
          <w:rFonts w:asciiTheme="majorHAnsi" w:hAnsiTheme="majorHAnsi"/>
          <w:spacing w:val="14"/>
          <w:sz w:val="18"/>
          <w:szCs w:val="18"/>
        </w:rPr>
        <w:t>P</w:t>
      </w:r>
      <w:r w:rsidRPr="00E2086C">
        <w:rPr>
          <w:rFonts w:asciiTheme="majorHAnsi" w:hAnsiTheme="majorHAnsi"/>
          <w:spacing w:val="12"/>
          <w:sz w:val="18"/>
          <w:szCs w:val="18"/>
        </w:rPr>
        <w:t>M</w:t>
      </w:r>
      <w:r w:rsidRPr="00E2086C">
        <w:rPr>
          <w:rFonts w:asciiTheme="majorHAnsi" w:hAnsiTheme="majorHAnsi"/>
          <w:spacing w:val="10"/>
          <w:sz w:val="18"/>
          <w:szCs w:val="18"/>
        </w:rPr>
        <w:t>EN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7"/>
          <w:sz w:val="18"/>
          <w:szCs w:val="18"/>
        </w:rPr>
        <w:t>M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pacing w:val="12"/>
          <w:sz w:val="18"/>
          <w:szCs w:val="18"/>
        </w:rPr>
        <w:t>N</w:t>
      </w:r>
      <w:r w:rsidRPr="00E2086C">
        <w:rPr>
          <w:rFonts w:asciiTheme="majorHAnsi" w:hAnsiTheme="majorHAnsi"/>
          <w:spacing w:val="10"/>
          <w:sz w:val="18"/>
          <w:szCs w:val="18"/>
        </w:rPr>
        <w:t>A</w:t>
      </w:r>
      <w:r w:rsidRPr="00E2086C">
        <w:rPr>
          <w:rFonts w:asciiTheme="majorHAnsi" w:hAnsiTheme="majorHAnsi"/>
          <w:spacing w:val="12"/>
          <w:sz w:val="18"/>
          <w:szCs w:val="18"/>
        </w:rPr>
        <w:t>G</w:t>
      </w:r>
      <w:r w:rsidRPr="00E2086C">
        <w:rPr>
          <w:rFonts w:asciiTheme="majorHAnsi" w:hAnsiTheme="majorHAnsi"/>
          <w:spacing w:val="1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 xml:space="preserve">R              </w:t>
      </w:r>
      <w:r w:rsidRPr="00E2086C">
        <w:rPr>
          <w:rFonts w:asciiTheme="majorHAnsi" w:hAnsiTheme="majorHAnsi"/>
          <w:spacing w:val="4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0"/>
          <w:sz w:val="18"/>
          <w:szCs w:val="18"/>
        </w:rPr>
        <w:t>M</w:t>
      </w:r>
      <w:r w:rsidRPr="00E2086C">
        <w:rPr>
          <w:rFonts w:asciiTheme="majorHAnsi" w:hAnsiTheme="majorHAnsi"/>
          <w:spacing w:val="12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1"/>
          <w:sz w:val="18"/>
          <w:szCs w:val="18"/>
        </w:rPr>
        <w:t>201</w:t>
      </w:r>
      <w:r w:rsidRPr="00E2086C">
        <w:rPr>
          <w:rFonts w:asciiTheme="majorHAnsi" w:hAnsiTheme="majorHAnsi"/>
          <w:sz w:val="18"/>
          <w:szCs w:val="18"/>
        </w:rPr>
        <w:t>0</w:t>
      </w:r>
      <w:r w:rsidRPr="00E2086C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–</w:t>
      </w:r>
      <w:r w:rsidRPr="00E2086C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4"/>
          <w:sz w:val="18"/>
          <w:szCs w:val="18"/>
        </w:rPr>
        <w:t>J</w:t>
      </w:r>
      <w:r w:rsidRPr="00E2086C">
        <w:rPr>
          <w:rFonts w:asciiTheme="majorHAnsi" w:hAnsiTheme="majorHAnsi"/>
          <w:spacing w:val="12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1"/>
          <w:sz w:val="18"/>
          <w:szCs w:val="18"/>
        </w:rPr>
        <w:t>20</w:t>
      </w:r>
      <w:r w:rsidRPr="00E2086C">
        <w:rPr>
          <w:rFonts w:asciiTheme="majorHAnsi" w:hAnsiTheme="majorHAnsi"/>
          <w:spacing w:val="13"/>
          <w:sz w:val="18"/>
          <w:szCs w:val="18"/>
        </w:rPr>
        <w:t>11</w:t>
      </w:r>
    </w:p>
    <w:p w14:paraId="45CDF4B0" w14:textId="77777777" w:rsidR="0071349E" w:rsidRPr="00E2086C" w:rsidRDefault="00E2086C">
      <w:pPr>
        <w:spacing w:before="3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b/>
          <w:i/>
          <w:sz w:val="18"/>
          <w:szCs w:val="18"/>
        </w:rPr>
        <w:t xml:space="preserve">s 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Ta</w:t>
      </w:r>
      <w:r w:rsidRPr="00E2086C">
        <w:rPr>
          <w:rFonts w:asciiTheme="majorHAnsi" w:hAnsiTheme="majorHAnsi"/>
          <w:b/>
          <w:i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ge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b/>
          <w:i/>
          <w:sz w:val="18"/>
          <w:szCs w:val="18"/>
        </w:rPr>
        <w:t>:</w:t>
      </w:r>
      <w:r w:rsidRPr="00E2086C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6"/>
          <w:sz w:val="18"/>
          <w:szCs w:val="18"/>
        </w:rPr>
        <w:t>$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1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.</w:t>
      </w:r>
      <w:r w:rsidRPr="00E2086C">
        <w:rPr>
          <w:rFonts w:asciiTheme="majorHAnsi" w:hAnsiTheme="majorHAnsi"/>
          <w:b/>
          <w:i/>
          <w:sz w:val="18"/>
          <w:szCs w:val="18"/>
        </w:rPr>
        <w:t>6 M</w:t>
      </w:r>
      <w:r w:rsidRPr="00E2086C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z w:val="18"/>
          <w:szCs w:val="18"/>
        </w:rPr>
        <w:t>-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b/>
          <w:i/>
          <w:sz w:val="18"/>
          <w:szCs w:val="18"/>
        </w:rPr>
        <w:t>s</w:t>
      </w:r>
      <w:r w:rsidRPr="00E2086C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b/>
          <w:i/>
          <w:spacing w:val="2"/>
          <w:sz w:val="18"/>
          <w:szCs w:val="18"/>
        </w:rPr>
        <w:t>hi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eved</w:t>
      </w:r>
      <w:r w:rsidRPr="00E2086C">
        <w:rPr>
          <w:rFonts w:asciiTheme="majorHAnsi" w:hAnsiTheme="majorHAnsi"/>
          <w:b/>
          <w:i/>
          <w:sz w:val="18"/>
          <w:szCs w:val="18"/>
        </w:rPr>
        <w:t>:</w:t>
      </w:r>
      <w:r w:rsidRPr="00E2086C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i/>
          <w:spacing w:val="7"/>
          <w:sz w:val="18"/>
          <w:szCs w:val="18"/>
        </w:rPr>
        <w:t>$</w:t>
      </w:r>
      <w:r w:rsidRPr="00E2086C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E2086C">
        <w:rPr>
          <w:rFonts w:asciiTheme="majorHAnsi" w:hAnsiTheme="majorHAnsi"/>
          <w:b/>
          <w:i/>
          <w:spacing w:val="3"/>
          <w:sz w:val="18"/>
          <w:szCs w:val="18"/>
        </w:rPr>
        <w:t>.</w:t>
      </w:r>
      <w:r w:rsidRPr="00E2086C">
        <w:rPr>
          <w:rFonts w:asciiTheme="majorHAnsi" w:hAnsiTheme="majorHAnsi"/>
          <w:b/>
          <w:i/>
          <w:sz w:val="18"/>
          <w:szCs w:val="18"/>
        </w:rPr>
        <w:t>2 M</w:t>
      </w:r>
    </w:p>
    <w:p w14:paraId="0930CC3F" w14:textId="77777777" w:rsidR="0071349E" w:rsidRPr="00E2086C" w:rsidRDefault="0071349E">
      <w:pPr>
        <w:spacing w:before="6" w:line="220" w:lineRule="exact"/>
        <w:rPr>
          <w:rFonts w:asciiTheme="majorHAnsi" w:hAnsiTheme="majorHAnsi"/>
        </w:rPr>
      </w:pPr>
    </w:p>
    <w:p w14:paraId="30184B3A" w14:textId="77777777" w:rsidR="0071349E" w:rsidRPr="00E2086C" w:rsidRDefault="00E2086C">
      <w:pPr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2"/>
          <w:sz w:val="18"/>
          <w:szCs w:val="18"/>
        </w:rPr>
        <w:t>K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w w:val="99"/>
          <w:sz w:val="18"/>
          <w:szCs w:val="18"/>
        </w:rPr>
        <w:t>C</w:t>
      </w:r>
      <w:r w:rsidRPr="00E2086C">
        <w:rPr>
          <w:rFonts w:asciiTheme="majorHAnsi" w:hAnsiTheme="majorHAnsi"/>
          <w:spacing w:val="2"/>
          <w:w w:val="99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w w:val="99"/>
          <w:sz w:val="18"/>
          <w:szCs w:val="18"/>
        </w:rPr>
        <w:t>M</w:t>
      </w:r>
      <w:r w:rsidRPr="00E2086C">
        <w:rPr>
          <w:rFonts w:asciiTheme="majorHAnsi" w:hAnsiTheme="majorHAnsi"/>
          <w:spacing w:val="4"/>
          <w:w w:val="99"/>
          <w:sz w:val="18"/>
          <w:szCs w:val="18"/>
        </w:rPr>
        <w:t>P</w:t>
      </w:r>
      <w:r w:rsidRPr="00E2086C">
        <w:rPr>
          <w:rFonts w:asciiTheme="majorHAnsi" w:hAnsiTheme="majorHAnsi"/>
          <w:w w:val="99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w w:val="99"/>
          <w:sz w:val="18"/>
          <w:szCs w:val="18"/>
        </w:rPr>
        <w:t>TE</w:t>
      </w:r>
      <w:r w:rsidRPr="00E2086C">
        <w:rPr>
          <w:rFonts w:asciiTheme="majorHAnsi" w:hAnsiTheme="majorHAnsi"/>
          <w:spacing w:val="2"/>
          <w:w w:val="99"/>
          <w:sz w:val="18"/>
          <w:szCs w:val="18"/>
        </w:rPr>
        <w:t>N</w:t>
      </w:r>
      <w:r w:rsidRPr="00E2086C">
        <w:rPr>
          <w:rFonts w:asciiTheme="majorHAnsi" w:hAnsiTheme="majorHAnsi"/>
          <w:spacing w:val="1"/>
          <w:w w:val="99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w w:val="99"/>
          <w:sz w:val="18"/>
          <w:szCs w:val="18"/>
        </w:rPr>
        <w:t>IE</w:t>
      </w:r>
      <w:r w:rsidRPr="00E2086C">
        <w:rPr>
          <w:rFonts w:asciiTheme="majorHAnsi" w:hAnsiTheme="majorHAnsi"/>
          <w:w w:val="99"/>
          <w:sz w:val="18"/>
          <w:szCs w:val="18"/>
        </w:rPr>
        <w:t>S</w:t>
      </w:r>
      <w:r w:rsidRPr="00E2086C">
        <w:rPr>
          <w:rFonts w:asciiTheme="majorHAnsi" w:hAnsiTheme="majorHAnsi"/>
          <w:spacing w:val="-6"/>
          <w:w w:val="99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SK</w:t>
      </w:r>
      <w:r w:rsidRPr="00E2086C">
        <w:rPr>
          <w:rFonts w:asciiTheme="majorHAnsi" w:hAnsiTheme="majorHAnsi"/>
          <w:spacing w:val="3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LLS</w:t>
      </w:r>
    </w:p>
    <w:p w14:paraId="2F0ACEB5" w14:textId="77777777" w:rsidR="0071349E" w:rsidRPr="00E2086C" w:rsidRDefault="0071349E">
      <w:pPr>
        <w:spacing w:before="16" w:line="220" w:lineRule="exact"/>
        <w:rPr>
          <w:rFonts w:asciiTheme="majorHAnsi" w:hAnsiTheme="majorHAnsi"/>
        </w:rPr>
      </w:pPr>
    </w:p>
    <w:p w14:paraId="4CA8B90A" w14:textId="77777777" w:rsidR="0071349E" w:rsidRPr="00E2086C" w:rsidRDefault="00E2086C">
      <w:pPr>
        <w:rPr>
          <w:rFonts w:asciiTheme="majorHAnsi" w:hAnsiTheme="majorHAnsi"/>
        </w:rPr>
      </w:pPr>
      <w:r w:rsidRPr="00E2086C">
        <w:rPr>
          <w:rFonts w:asciiTheme="majorHAnsi" w:hAnsiTheme="majorHAnsi"/>
          <w:b/>
          <w:i/>
          <w:spacing w:val="2"/>
        </w:rPr>
        <w:t>Sa</w:t>
      </w:r>
      <w:r w:rsidRPr="00E2086C">
        <w:rPr>
          <w:rFonts w:asciiTheme="majorHAnsi" w:hAnsiTheme="majorHAnsi"/>
          <w:b/>
          <w:i/>
          <w:spacing w:val="1"/>
        </w:rPr>
        <w:t>l</w:t>
      </w:r>
      <w:r w:rsidRPr="00E2086C">
        <w:rPr>
          <w:rFonts w:asciiTheme="majorHAnsi" w:hAnsiTheme="majorHAnsi"/>
          <w:b/>
          <w:i/>
          <w:spacing w:val="3"/>
        </w:rPr>
        <w:t>e</w:t>
      </w:r>
      <w:r w:rsidRPr="00E2086C">
        <w:rPr>
          <w:rFonts w:asciiTheme="majorHAnsi" w:hAnsiTheme="majorHAnsi"/>
          <w:b/>
          <w:i/>
        </w:rPr>
        <w:t>s</w:t>
      </w:r>
      <w:r w:rsidRPr="00E2086C">
        <w:rPr>
          <w:rFonts w:asciiTheme="majorHAnsi" w:hAnsiTheme="majorHAnsi"/>
          <w:b/>
          <w:i/>
          <w:spacing w:val="3"/>
        </w:rPr>
        <w:t xml:space="preserve"> M</w:t>
      </w:r>
      <w:r w:rsidRPr="00E2086C">
        <w:rPr>
          <w:rFonts w:asciiTheme="majorHAnsi" w:hAnsiTheme="majorHAnsi"/>
          <w:b/>
          <w:i/>
        </w:rPr>
        <w:t>a</w:t>
      </w:r>
      <w:r w:rsidRPr="00E2086C">
        <w:rPr>
          <w:rFonts w:asciiTheme="majorHAnsi" w:hAnsiTheme="majorHAnsi"/>
          <w:b/>
          <w:i/>
          <w:spacing w:val="2"/>
        </w:rPr>
        <w:t>na</w:t>
      </w:r>
      <w:r w:rsidRPr="00E2086C">
        <w:rPr>
          <w:rFonts w:asciiTheme="majorHAnsi" w:hAnsiTheme="majorHAnsi"/>
          <w:b/>
          <w:i/>
        </w:rPr>
        <w:t>ge</w:t>
      </w:r>
      <w:r w:rsidRPr="00E2086C">
        <w:rPr>
          <w:rFonts w:asciiTheme="majorHAnsi" w:hAnsiTheme="majorHAnsi"/>
          <w:b/>
          <w:i/>
          <w:spacing w:val="4"/>
        </w:rPr>
        <w:t>m</w:t>
      </w:r>
      <w:r w:rsidRPr="00E2086C">
        <w:rPr>
          <w:rFonts w:asciiTheme="majorHAnsi" w:hAnsiTheme="majorHAnsi"/>
          <w:b/>
          <w:i/>
          <w:spacing w:val="3"/>
        </w:rPr>
        <w:t>e</w:t>
      </w:r>
      <w:r w:rsidRPr="00E2086C">
        <w:rPr>
          <w:rFonts w:asciiTheme="majorHAnsi" w:hAnsiTheme="majorHAnsi"/>
          <w:b/>
          <w:i/>
        </w:rPr>
        <w:t>nt</w:t>
      </w:r>
    </w:p>
    <w:p w14:paraId="7FCF92D0" w14:textId="77777777" w:rsidR="0071349E" w:rsidRPr="00E2086C" w:rsidRDefault="0071349E">
      <w:pPr>
        <w:spacing w:before="10" w:line="160" w:lineRule="exact"/>
        <w:rPr>
          <w:rFonts w:asciiTheme="majorHAnsi" w:hAnsiTheme="majorHAnsi"/>
          <w:sz w:val="16"/>
          <w:szCs w:val="16"/>
        </w:rPr>
      </w:pPr>
    </w:p>
    <w:p w14:paraId="59404220" w14:textId="77777777" w:rsidR="0071349E" w:rsidRPr="00E2086C" w:rsidRDefault="00E2086C">
      <w:pPr>
        <w:ind w:left="228" w:right="681" w:hanging="228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 xml:space="preserve">g 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l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m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ob</w:t>
      </w:r>
      <w:r w:rsidRPr="00E2086C">
        <w:rPr>
          <w:rFonts w:asciiTheme="majorHAnsi" w:hAnsiTheme="majorHAnsi"/>
          <w:spacing w:val="4"/>
          <w:sz w:val="18"/>
          <w:szCs w:val="18"/>
        </w:rPr>
        <w:t>j</w:t>
      </w:r>
      <w:r w:rsidRPr="00E2086C">
        <w:rPr>
          <w:rFonts w:asciiTheme="majorHAnsi" w:hAnsiTheme="majorHAnsi"/>
          <w:spacing w:val="3"/>
          <w:sz w:val="18"/>
          <w:szCs w:val="18"/>
        </w:rPr>
        <w:t>ec</w:t>
      </w:r>
      <w:r w:rsidRPr="00E2086C">
        <w:rPr>
          <w:rFonts w:asciiTheme="majorHAnsi" w:hAnsiTheme="majorHAnsi"/>
          <w:spacing w:val="4"/>
          <w:sz w:val="18"/>
          <w:szCs w:val="18"/>
        </w:rPr>
        <w:t>ti</w:t>
      </w:r>
      <w:r w:rsidRPr="00E2086C">
        <w:rPr>
          <w:rFonts w:asciiTheme="majorHAnsi" w:hAnsiTheme="majorHAnsi"/>
          <w:spacing w:val="1"/>
          <w:sz w:val="18"/>
          <w:szCs w:val="18"/>
        </w:rPr>
        <w:t>v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pr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pacing w:val="5"/>
          <w:sz w:val="18"/>
          <w:szCs w:val="18"/>
        </w:rPr>
        <w:t>r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4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gn</w:t>
      </w:r>
      <w:r w:rsidRPr="00E2086C">
        <w:rPr>
          <w:rFonts w:asciiTheme="majorHAnsi" w:hAnsiTheme="majorHAnsi"/>
          <w:spacing w:val="1"/>
          <w:sz w:val="18"/>
          <w:szCs w:val="18"/>
        </w:rPr>
        <w:t>m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w</w:t>
      </w:r>
      <w:r w:rsidRPr="00E2086C">
        <w:rPr>
          <w:rFonts w:asciiTheme="majorHAnsi" w:hAnsiTheme="majorHAnsi"/>
          <w:spacing w:val="5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h</w:t>
      </w:r>
      <w:r w:rsidRPr="00E2086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spacing w:val="6"/>
          <w:sz w:val="18"/>
          <w:szCs w:val="18"/>
        </w:rPr>
        <w:t>o</w:t>
      </w:r>
      <w:r w:rsidRPr="00E2086C">
        <w:rPr>
          <w:rFonts w:asciiTheme="majorHAnsi" w:hAnsiTheme="majorHAnsi"/>
          <w:spacing w:val="1"/>
          <w:sz w:val="18"/>
          <w:szCs w:val="18"/>
        </w:rPr>
        <w:t>m</w:t>
      </w:r>
      <w:r w:rsidRPr="00E2086C">
        <w:rPr>
          <w:rFonts w:asciiTheme="majorHAnsi" w:hAnsiTheme="majorHAnsi"/>
          <w:spacing w:val="3"/>
          <w:sz w:val="18"/>
          <w:szCs w:val="18"/>
        </w:rPr>
        <w:t>p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 xml:space="preserve">y </w:t>
      </w:r>
      <w:r w:rsidRPr="00E2086C">
        <w:rPr>
          <w:rFonts w:asciiTheme="majorHAnsi" w:hAnsiTheme="majorHAnsi"/>
          <w:spacing w:val="3"/>
          <w:sz w:val="18"/>
          <w:szCs w:val="18"/>
        </w:rPr>
        <w:t>ob</w:t>
      </w:r>
      <w:r w:rsidRPr="00E2086C">
        <w:rPr>
          <w:rFonts w:asciiTheme="majorHAnsi" w:hAnsiTheme="majorHAnsi"/>
          <w:spacing w:val="4"/>
          <w:sz w:val="18"/>
          <w:szCs w:val="18"/>
        </w:rPr>
        <w:t>j</w:t>
      </w:r>
      <w:r w:rsidRPr="00E2086C">
        <w:rPr>
          <w:rFonts w:asciiTheme="majorHAnsi" w:hAnsiTheme="majorHAnsi"/>
          <w:spacing w:val="3"/>
          <w:sz w:val="18"/>
          <w:szCs w:val="18"/>
        </w:rPr>
        <w:t>ec</w:t>
      </w:r>
      <w:r w:rsidRPr="00E2086C">
        <w:rPr>
          <w:rFonts w:asciiTheme="majorHAnsi" w:hAnsiTheme="majorHAnsi"/>
          <w:spacing w:val="2"/>
          <w:sz w:val="18"/>
          <w:szCs w:val="18"/>
        </w:rPr>
        <w:t>ti</w:t>
      </w:r>
      <w:r w:rsidRPr="00E2086C">
        <w:rPr>
          <w:rFonts w:asciiTheme="majorHAnsi" w:hAnsiTheme="majorHAnsi"/>
          <w:spacing w:val="3"/>
          <w:sz w:val="18"/>
          <w:szCs w:val="18"/>
        </w:rPr>
        <w:t>ve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5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 xml:space="preserve"> pr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or</w:t>
      </w:r>
      <w:r w:rsidRPr="00E2086C">
        <w:rPr>
          <w:rFonts w:asciiTheme="majorHAnsi" w:hAnsiTheme="majorHAnsi"/>
          <w:spacing w:val="4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ti</w:t>
      </w:r>
      <w:r w:rsidRPr="00E2086C">
        <w:rPr>
          <w:rFonts w:asciiTheme="majorHAnsi" w:hAnsiTheme="majorHAnsi"/>
          <w:spacing w:val="5"/>
          <w:sz w:val="18"/>
          <w:szCs w:val="18"/>
        </w:rPr>
        <w:t>e</w:t>
      </w:r>
      <w:r w:rsidRPr="00E2086C">
        <w:rPr>
          <w:rFonts w:asciiTheme="majorHAnsi" w:hAnsiTheme="majorHAnsi"/>
          <w:spacing w:val="7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1135BC8A" w14:textId="77777777" w:rsidR="0071349E" w:rsidRPr="00E2086C" w:rsidRDefault="00E2086C">
      <w:pPr>
        <w:spacing w:line="240" w:lineRule="exact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C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mm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u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position w:val="-1"/>
          <w:sz w:val="18"/>
          <w:szCs w:val="18"/>
        </w:rPr>
        <w:t>ic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E2086C">
        <w:rPr>
          <w:rFonts w:asciiTheme="majorHAnsi" w:hAnsiTheme="majorHAnsi"/>
          <w:position w:val="-1"/>
          <w:sz w:val="18"/>
          <w:szCs w:val="18"/>
        </w:rPr>
        <w:t>ti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position w:val="-1"/>
          <w:sz w:val="18"/>
          <w:szCs w:val="18"/>
        </w:rPr>
        <w:t>g</w:t>
      </w:r>
      <w:r w:rsidRPr="00E2086C">
        <w:rPr>
          <w:rFonts w:asciiTheme="majorHAnsi" w:hAnsiTheme="majorHAnsi"/>
          <w:spacing w:val="-14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E2086C">
        <w:rPr>
          <w:rFonts w:asciiTheme="majorHAnsi" w:hAnsiTheme="majorHAnsi"/>
          <w:position w:val="-1"/>
          <w:sz w:val="18"/>
          <w:szCs w:val="18"/>
        </w:rPr>
        <w:t>il</w:t>
      </w:r>
      <w:r w:rsidRPr="00E2086C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f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E2086C">
        <w:rPr>
          <w:rFonts w:asciiTheme="majorHAnsi" w:hAnsiTheme="majorHAnsi"/>
          <w:position w:val="-1"/>
          <w:sz w:val="18"/>
          <w:szCs w:val="18"/>
        </w:rPr>
        <w:t>l</w:t>
      </w:r>
      <w:r w:rsidRPr="00E2086C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E2086C">
        <w:rPr>
          <w:rFonts w:asciiTheme="majorHAnsi" w:hAnsiTheme="majorHAnsi"/>
          <w:position w:val="-1"/>
          <w:sz w:val="18"/>
          <w:szCs w:val="18"/>
        </w:rPr>
        <w:t>y</w:t>
      </w:r>
      <w:r w:rsidRPr="00E2086C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E2086C">
        <w:rPr>
          <w:rFonts w:asciiTheme="majorHAnsi" w:hAnsiTheme="majorHAnsi"/>
          <w:position w:val="-1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E2086C">
        <w:rPr>
          <w:rFonts w:asciiTheme="majorHAnsi" w:hAnsiTheme="majorHAnsi"/>
          <w:position w:val="-1"/>
          <w:sz w:val="18"/>
          <w:szCs w:val="18"/>
        </w:rPr>
        <w:t>h</w:t>
      </w:r>
      <w:r w:rsidRPr="00E2086C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position w:val="-1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u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E2086C">
        <w:rPr>
          <w:rFonts w:asciiTheme="majorHAnsi" w:hAnsiTheme="majorHAnsi"/>
          <w:position w:val="-1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E2086C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E2086C">
        <w:rPr>
          <w:rFonts w:asciiTheme="majorHAnsi" w:hAnsiTheme="majorHAnsi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2086C">
        <w:rPr>
          <w:rFonts w:asciiTheme="majorHAnsi" w:hAnsiTheme="majorHAnsi"/>
          <w:position w:val="-1"/>
          <w:sz w:val="18"/>
          <w:szCs w:val="18"/>
        </w:rPr>
        <w:t>s</w:t>
      </w:r>
      <w:r w:rsidRPr="00E2086C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E2086C">
        <w:rPr>
          <w:rFonts w:asciiTheme="majorHAnsi" w:hAnsiTheme="majorHAnsi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position w:val="-1"/>
          <w:sz w:val="18"/>
          <w:szCs w:val="18"/>
        </w:rPr>
        <w:t>w</w:t>
      </w:r>
      <w:r w:rsidRPr="00E2086C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prod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E2086C">
        <w:rPr>
          <w:rFonts w:asciiTheme="majorHAnsi" w:hAnsiTheme="majorHAnsi"/>
          <w:position w:val="-1"/>
          <w:sz w:val="18"/>
          <w:szCs w:val="18"/>
        </w:rPr>
        <w:t>cts &amp;</w:t>
      </w:r>
      <w:r w:rsidRPr="00E2086C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s</w:t>
      </w:r>
      <w:r w:rsidRPr="00E2086C">
        <w:rPr>
          <w:rFonts w:asciiTheme="majorHAnsi" w:hAnsiTheme="majorHAnsi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E2086C">
        <w:rPr>
          <w:rFonts w:asciiTheme="majorHAnsi" w:hAnsiTheme="majorHAnsi"/>
          <w:position w:val="-1"/>
          <w:sz w:val="18"/>
          <w:szCs w:val="18"/>
        </w:rPr>
        <w:t>ice</w:t>
      </w:r>
      <w:r w:rsidRPr="00E2086C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of</w:t>
      </w:r>
      <w:r w:rsidRPr="00E2086C">
        <w:rPr>
          <w:rFonts w:asciiTheme="majorHAnsi" w:hAnsiTheme="majorHAnsi"/>
          <w:spacing w:val="-2"/>
          <w:position w:val="-1"/>
          <w:sz w:val="18"/>
          <w:szCs w:val="18"/>
        </w:rPr>
        <w:t>f</w:t>
      </w:r>
      <w:r w:rsidRPr="00E2086C">
        <w:rPr>
          <w:rFonts w:asciiTheme="majorHAnsi" w:hAnsiTheme="majorHAnsi"/>
          <w:position w:val="-1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E2086C">
        <w:rPr>
          <w:rFonts w:asciiTheme="majorHAnsi" w:hAnsiTheme="majorHAnsi"/>
          <w:position w:val="-1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E2086C">
        <w:rPr>
          <w:rFonts w:asciiTheme="majorHAnsi" w:hAnsiTheme="majorHAnsi"/>
          <w:spacing w:val="-1"/>
          <w:position w:val="-1"/>
          <w:sz w:val="18"/>
          <w:szCs w:val="18"/>
        </w:rPr>
        <w:t>gs</w:t>
      </w:r>
      <w:r w:rsidRPr="00E2086C">
        <w:rPr>
          <w:rFonts w:asciiTheme="majorHAnsi" w:hAnsiTheme="majorHAnsi"/>
          <w:position w:val="-1"/>
          <w:sz w:val="18"/>
          <w:szCs w:val="18"/>
        </w:rPr>
        <w:t>.</w:t>
      </w:r>
    </w:p>
    <w:p w14:paraId="558EB7B9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P</w:t>
      </w:r>
      <w:r w:rsidRPr="00E2086C">
        <w:rPr>
          <w:rFonts w:asciiTheme="majorHAnsi" w:hAnsiTheme="majorHAnsi"/>
          <w:spacing w:val="1"/>
          <w:sz w:val="18"/>
          <w:szCs w:val="18"/>
        </w:rPr>
        <w:t>ro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z w:val="18"/>
          <w:szCs w:val="18"/>
        </w:rPr>
        <w:t>icie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in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-1"/>
          <w:sz w:val="18"/>
          <w:szCs w:val="18"/>
        </w:rPr>
        <w:t>y</w:t>
      </w:r>
      <w:r w:rsidRPr="00E2086C">
        <w:rPr>
          <w:rFonts w:asciiTheme="majorHAnsi" w:hAnsiTheme="majorHAnsi"/>
          <w:sz w:val="18"/>
          <w:szCs w:val="18"/>
        </w:rPr>
        <w:t>zi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al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tat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let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f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3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ial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m</w:t>
      </w:r>
      <w:r w:rsidRPr="00E2086C">
        <w:rPr>
          <w:rFonts w:asciiTheme="majorHAnsi" w:hAnsiTheme="majorHAnsi"/>
          <w:spacing w:val="1"/>
          <w:sz w:val="18"/>
          <w:szCs w:val="18"/>
        </w:rPr>
        <w:t>od</w:t>
      </w:r>
      <w:r w:rsidRPr="00E2086C">
        <w:rPr>
          <w:rFonts w:asciiTheme="majorHAnsi" w:hAnsiTheme="majorHAnsi"/>
          <w:sz w:val="18"/>
          <w:szCs w:val="18"/>
        </w:rPr>
        <w:t>els.</w:t>
      </w:r>
    </w:p>
    <w:p w14:paraId="5F2B19E2" w14:textId="77777777" w:rsidR="0071349E" w:rsidRPr="00E2086C" w:rsidRDefault="00E2086C">
      <w:pPr>
        <w:spacing w:before="1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Str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ti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2"/>
          <w:sz w:val="18"/>
          <w:szCs w:val="18"/>
        </w:rPr>
        <w:t>-</w:t>
      </w:r>
      <w:r w:rsidRPr="00E2086C">
        <w:rPr>
          <w:rFonts w:asciiTheme="majorHAnsi" w:hAnsiTheme="majorHAnsi"/>
          <w:spacing w:val="1"/>
          <w:sz w:val="18"/>
          <w:szCs w:val="18"/>
        </w:rPr>
        <w:t>or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ted</w:t>
      </w:r>
      <w:r w:rsidRPr="00E2086C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ell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pacing w:val="-1"/>
          <w:sz w:val="18"/>
          <w:szCs w:val="18"/>
        </w:rPr>
        <w:t>k</w:t>
      </w:r>
      <w:r w:rsidRPr="00E2086C">
        <w:rPr>
          <w:rFonts w:asciiTheme="majorHAnsi" w:hAnsiTheme="majorHAnsi"/>
          <w:sz w:val="18"/>
          <w:szCs w:val="18"/>
        </w:rPr>
        <w:t>il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.</w:t>
      </w:r>
    </w:p>
    <w:p w14:paraId="138CDF9A" w14:textId="10D142FD" w:rsidR="0071349E" w:rsidRPr="00E2086C" w:rsidRDefault="00E2086C">
      <w:pPr>
        <w:spacing w:before="2" w:line="465" w:lineRule="auto"/>
        <w:ind w:right="68"/>
        <w:rPr>
          <w:rFonts w:asciiTheme="majorHAnsi" w:hAnsiTheme="majorHAnsi"/>
          <w:sz w:val="18"/>
          <w:szCs w:val="18"/>
        </w:rPr>
        <w:sectPr w:rsidR="0071349E" w:rsidRPr="00E2086C">
          <w:type w:val="continuous"/>
          <w:pgSz w:w="11920" w:h="16840"/>
          <w:pgMar w:top="700" w:right="900" w:bottom="280" w:left="760" w:header="720" w:footer="720" w:gutter="0"/>
          <w:cols w:num="2" w:space="720" w:equalWidth="0">
            <w:col w:w="2301" w:space="1150"/>
            <w:col w:w="6809"/>
          </w:cols>
        </w:sectPr>
      </w:pPr>
      <w:r w:rsidRPr="00E2086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E2086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g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pacing w:val="2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2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x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&amp;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allel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pr</w:t>
      </w:r>
      <w:r w:rsidRPr="00E2086C">
        <w:rPr>
          <w:rFonts w:asciiTheme="majorHAnsi" w:hAnsiTheme="majorHAnsi"/>
          <w:spacing w:val="-1"/>
          <w:sz w:val="18"/>
          <w:szCs w:val="18"/>
        </w:rPr>
        <w:t>o</w:t>
      </w:r>
      <w:r w:rsidRPr="00E2086C">
        <w:rPr>
          <w:rFonts w:asciiTheme="majorHAnsi" w:hAnsiTheme="majorHAnsi"/>
          <w:spacing w:val="2"/>
          <w:sz w:val="18"/>
          <w:szCs w:val="18"/>
        </w:rPr>
        <w:t>j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ts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at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ltiple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k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6"/>
          <w:sz w:val="18"/>
          <w:szCs w:val="18"/>
        </w:rPr>
        <w:t>h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 xml:space="preserve">.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4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3"/>
          <w:sz w:val="18"/>
          <w:szCs w:val="18"/>
        </w:rPr>
        <w:t>DEMI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Q</w:t>
      </w:r>
      <w:r w:rsidRPr="00E2086C">
        <w:rPr>
          <w:rFonts w:asciiTheme="majorHAnsi" w:hAnsiTheme="majorHAnsi"/>
          <w:spacing w:val="5"/>
          <w:sz w:val="18"/>
          <w:szCs w:val="18"/>
        </w:rPr>
        <w:t>U</w:t>
      </w: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3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F</w:t>
      </w:r>
      <w:r w:rsidRPr="00E2086C">
        <w:rPr>
          <w:rFonts w:asciiTheme="majorHAnsi" w:hAnsiTheme="majorHAnsi"/>
          <w:spacing w:val="3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C</w:t>
      </w:r>
      <w:r w:rsidRPr="00E2086C">
        <w:rPr>
          <w:rFonts w:asciiTheme="majorHAnsi" w:hAnsiTheme="majorHAnsi"/>
          <w:spacing w:val="-22"/>
          <w:sz w:val="18"/>
          <w:szCs w:val="18"/>
        </w:rPr>
        <w:t>A</w:t>
      </w:r>
      <w:r w:rsidRPr="00E2086C">
        <w:rPr>
          <w:rFonts w:asciiTheme="majorHAnsi" w:hAnsiTheme="majorHAnsi"/>
          <w:spacing w:val="5"/>
          <w:sz w:val="18"/>
          <w:szCs w:val="18"/>
        </w:rPr>
        <w:t>T</w:t>
      </w:r>
      <w:r w:rsidRPr="00E2086C">
        <w:rPr>
          <w:rFonts w:asciiTheme="majorHAnsi" w:hAnsiTheme="majorHAnsi"/>
          <w:spacing w:val="3"/>
          <w:sz w:val="18"/>
          <w:szCs w:val="18"/>
        </w:rPr>
        <w:t>I</w:t>
      </w:r>
      <w:r w:rsidRPr="00E2086C">
        <w:rPr>
          <w:rFonts w:asciiTheme="majorHAnsi" w:hAnsiTheme="majorHAnsi"/>
          <w:spacing w:val="2"/>
          <w:sz w:val="18"/>
          <w:szCs w:val="18"/>
        </w:rPr>
        <w:t>ON</w:t>
      </w:r>
      <w:r w:rsidRPr="00E2086C">
        <w:rPr>
          <w:rFonts w:asciiTheme="majorHAnsi" w:hAnsiTheme="majorHAnsi"/>
          <w:sz w:val="18"/>
          <w:szCs w:val="18"/>
        </w:rPr>
        <w:t>S</w:t>
      </w:r>
    </w:p>
    <w:p w14:paraId="1E6ACB06" w14:textId="77777777" w:rsidR="0071349E" w:rsidRPr="00E2086C" w:rsidRDefault="00E2086C">
      <w:pPr>
        <w:spacing w:line="100" w:lineRule="exact"/>
        <w:rPr>
          <w:rFonts w:asciiTheme="majorHAnsi" w:hAnsiTheme="majorHAnsi"/>
          <w:sz w:val="8"/>
          <w:szCs w:val="8"/>
        </w:rPr>
      </w:pPr>
      <w:r w:rsidRPr="00E2086C">
        <w:rPr>
          <w:rFonts w:asciiTheme="majorHAnsi" w:hAnsiTheme="majorHAnsi"/>
          <w:sz w:val="18"/>
          <w:szCs w:val="18"/>
        </w:rPr>
        <w:lastRenderedPageBreak/>
        <w:pict w14:anchorId="5354A702">
          <v:group id="_x0000_s1027" style="position:absolute;margin-left:57pt;margin-top:59.25pt;width:483pt;height:0;z-index:-251658240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</w:p>
    <w:p w14:paraId="01FB61E0" w14:textId="77777777" w:rsidR="0071349E" w:rsidRPr="00E2086C" w:rsidRDefault="00E2086C">
      <w:pPr>
        <w:ind w:left="148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z w:val="18"/>
          <w:szCs w:val="18"/>
        </w:rPr>
        <w:pict w14:anchorId="7197EB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23E686CC" w14:textId="77777777" w:rsidR="0071349E" w:rsidRPr="00E2086C" w:rsidRDefault="0071349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CE1155" w14:textId="77777777" w:rsidR="0071349E" w:rsidRPr="00E2086C" w:rsidRDefault="0071349E">
      <w:pPr>
        <w:spacing w:before="9" w:line="200" w:lineRule="exact"/>
        <w:rPr>
          <w:rFonts w:asciiTheme="majorHAnsi" w:hAnsiTheme="majorHAnsi"/>
          <w:sz w:val="18"/>
          <w:szCs w:val="18"/>
        </w:rPr>
      </w:pPr>
    </w:p>
    <w:p w14:paraId="457BD6D3" w14:textId="77777777" w:rsidR="0071349E" w:rsidRPr="00E2086C" w:rsidRDefault="00E2086C">
      <w:pPr>
        <w:spacing w:before="33"/>
        <w:ind w:left="115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b/>
          <w:sz w:val="18"/>
          <w:szCs w:val="18"/>
        </w:rPr>
        <w:t>C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b/>
          <w:sz w:val="18"/>
          <w:szCs w:val="18"/>
        </w:rPr>
        <w:t>p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y</w:t>
      </w:r>
      <w:r w:rsidRPr="00E2086C">
        <w:rPr>
          <w:rFonts w:asciiTheme="majorHAnsi" w:hAnsiTheme="majorHAnsi"/>
          <w:b/>
          <w:sz w:val="18"/>
          <w:szCs w:val="18"/>
        </w:rPr>
        <w:t>ri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g</w:t>
      </w:r>
      <w:r w:rsidRPr="00E2086C">
        <w:rPr>
          <w:rFonts w:asciiTheme="majorHAnsi" w:hAnsiTheme="majorHAnsi"/>
          <w:b/>
          <w:sz w:val="18"/>
          <w:szCs w:val="18"/>
        </w:rPr>
        <w:t>ht</w:t>
      </w:r>
      <w:r w:rsidRPr="00E2086C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sz w:val="18"/>
          <w:szCs w:val="18"/>
        </w:rPr>
        <w:t>inf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b/>
          <w:spacing w:val="3"/>
          <w:sz w:val="18"/>
          <w:szCs w:val="18"/>
        </w:rPr>
        <w:t>r</w:t>
      </w:r>
      <w:r w:rsidRPr="00E2086C">
        <w:rPr>
          <w:rFonts w:asciiTheme="majorHAnsi" w:hAnsiTheme="majorHAnsi"/>
          <w:b/>
          <w:spacing w:val="-5"/>
          <w:sz w:val="18"/>
          <w:szCs w:val="18"/>
        </w:rPr>
        <w:t>m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at</w:t>
      </w:r>
      <w:r w:rsidRPr="00E2086C">
        <w:rPr>
          <w:rFonts w:asciiTheme="majorHAnsi" w:hAnsiTheme="majorHAnsi"/>
          <w:b/>
          <w:sz w:val="18"/>
          <w:szCs w:val="18"/>
        </w:rPr>
        <w:t>i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b/>
          <w:sz w:val="18"/>
          <w:szCs w:val="18"/>
        </w:rPr>
        <w:t>n</w:t>
      </w:r>
      <w:r w:rsidRPr="00E2086C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sz w:val="18"/>
          <w:szCs w:val="18"/>
        </w:rPr>
        <w:t>- Ple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b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b/>
          <w:sz w:val="18"/>
          <w:szCs w:val="18"/>
        </w:rPr>
        <w:t>e</w:t>
      </w:r>
      <w:r w:rsidRPr="00E2086C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b/>
          <w:sz w:val="18"/>
          <w:szCs w:val="18"/>
        </w:rPr>
        <w:t>r</w:t>
      </w:r>
      <w:r w:rsidRPr="00E2086C">
        <w:rPr>
          <w:rFonts w:asciiTheme="majorHAnsi" w:hAnsiTheme="majorHAnsi"/>
          <w:b/>
          <w:spacing w:val="1"/>
          <w:sz w:val="18"/>
          <w:szCs w:val="18"/>
        </w:rPr>
        <w:t>ea</w:t>
      </w:r>
      <w:r w:rsidRPr="00E2086C">
        <w:rPr>
          <w:rFonts w:asciiTheme="majorHAnsi" w:hAnsiTheme="majorHAnsi"/>
          <w:b/>
          <w:sz w:val="18"/>
          <w:szCs w:val="18"/>
        </w:rPr>
        <w:t>d</w:t>
      </w:r>
    </w:p>
    <w:p w14:paraId="3AED3A8A" w14:textId="77777777" w:rsidR="0071349E" w:rsidRPr="00E2086C" w:rsidRDefault="00E2086C">
      <w:pPr>
        <w:spacing w:line="220" w:lineRule="exact"/>
        <w:ind w:left="115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z w:val="18"/>
          <w:szCs w:val="18"/>
        </w:rPr>
        <w:t>©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is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al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Sal</w:t>
      </w:r>
      <w:r w:rsidRPr="00E2086C">
        <w:rPr>
          <w:rFonts w:asciiTheme="majorHAnsi" w:hAnsiTheme="majorHAnsi"/>
          <w:spacing w:val="2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er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48"/>
          <w:sz w:val="18"/>
          <w:szCs w:val="18"/>
        </w:rPr>
        <w:t xml:space="preserve"> </w:t>
      </w:r>
      <w:hyperlink r:id="rId7"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r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es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u</w:t>
        </w:r>
        <w:r w:rsidRPr="00E2086C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m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e</w:t>
        </w:r>
        <w:r w:rsidRPr="00E2086C">
          <w:rPr>
            <w:rFonts w:asciiTheme="majorHAnsi" w:hAnsiTheme="majorHAnsi"/>
            <w:spacing w:val="-5"/>
            <w:sz w:val="18"/>
            <w:szCs w:val="18"/>
            <w:u w:val="single" w:color="0000FF"/>
          </w:rPr>
          <w:t xml:space="preserve"> 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t</w:t>
        </w:r>
        <w:r w:rsidRPr="00E2086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e</w:t>
        </w:r>
        <w:r w:rsidRPr="00E2086C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m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p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la</w:t>
        </w:r>
        <w:r w:rsidRPr="00E2086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t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e</w:t>
        </w:r>
        <w:r w:rsidRPr="00E2086C">
          <w:rPr>
            <w:rFonts w:asciiTheme="majorHAnsi" w:hAnsiTheme="majorHAnsi"/>
            <w:spacing w:val="-6"/>
            <w:sz w:val="18"/>
            <w:szCs w:val="18"/>
          </w:rPr>
          <w:t xml:space="preserve"> </w:t>
        </w:r>
        <w:r w:rsidRPr="00E2086C">
          <w:rPr>
            <w:rFonts w:asciiTheme="majorHAnsi" w:hAnsiTheme="majorHAnsi"/>
            <w:sz w:val="18"/>
            <w:szCs w:val="18"/>
          </w:rPr>
          <w:t>is</w:t>
        </w:r>
      </w:hyperlink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c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3"/>
          <w:sz w:val="18"/>
          <w:szCs w:val="18"/>
        </w:rPr>
        <w:t>p</w:t>
      </w:r>
      <w:r w:rsidRPr="00E2086C">
        <w:rPr>
          <w:rFonts w:asciiTheme="majorHAnsi" w:hAnsiTheme="majorHAnsi"/>
          <w:spacing w:val="-1"/>
          <w:sz w:val="18"/>
          <w:szCs w:val="18"/>
        </w:rPr>
        <w:t>y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gh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-4"/>
          <w:sz w:val="18"/>
          <w:szCs w:val="18"/>
        </w:rPr>
        <w:t>y</w:t>
      </w:r>
      <w:r w:rsidRPr="00E2086C">
        <w:rPr>
          <w:rFonts w:asciiTheme="majorHAnsi" w:hAnsiTheme="majorHAnsi"/>
          <w:spacing w:val="2"/>
          <w:sz w:val="18"/>
          <w:szCs w:val="18"/>
        </w:rPr>
        <w:t>j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b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L</w:t>
      </w:r>
      <w:r w:rsidRPr="00E2086C">
        <w:rPr>
          <w:rFonts w:asciiTheme="majorHAnsi" w:hAnsiTheme="majorHAnsi"/>
          <w:sz w:val="18"/>
          <w:szCs w:val="18"/>
        </w:rPr>
        <w:t>td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20</w:t>
      </w:r>
      <w:r w:rsidRPr="00E2086C">
        <w:rPr>
          <w:rFonts w:asciiTheme="majorHAnsi" w:hAnsiTheme="majorHAnsi"/>
          <w:spacing w:val="5"/>
          <w:sz w:val="18"/>
          <w:szCs w:val="18"/>
        </w:rPr>
        <w:t>1</w:t>
      </w:r>
      <w:r w:rsidRPr="00E2086C">
        <w:rPr>
          <w:rFonts w:asciiTheme="majorHAnsi" w:hAnsiTheme="majorHAnsi"/>
          <w:spacing w:val="1"/>
          <w:sz w:val="18"/>
          <w:szCs w:val="18"/>
        </w:rPr>
        <w:t>3</w:t>
      </w:r>
      <w:r w:rsidRPr="00E2086C">
        <w:rPr>
          <w:rFonts w:asciiTheme="majorHAnsi" w:hAnsiTheme="majorHAnsi"/>
          <w:sz w:val="18"/>
          <w:szCs w:val="18"/>
        </w:rPr>
        <w:t>.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J</w:t>
      </w:r>
      <w:r w:rsidRPr="00E2086C">
        <w:rPr>
          <w:rFonts w:asciiTheme="majorHAnsi" w:hAnsiTheme="majorHAnsi"/>
          <w:spacing w:val="-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b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k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pacing w:val="-2"/>
          <w:sz w:val="18"/>
          <w:szCs w:val="18"/>
        </w:rPr>
        <w:t>w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ad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d</w:t>
      </w:r>
    </w:p>
    <w:p w14:paraId="39EB8A76" w14:textId="77777777" w:rsidR="0071349E" w:rsidRPr="00E2086C" w:rsidRDefault="00E2086C">
      <w:pPr>
        <w:ind w:left="115" w:right="83"/>
        <w:rPr>
          <w:rFonts w:asciiTheme="majorHAnsi" w:hAnsiTheme="majorHAnsi"/>
          <w:sz w:val="18"/>
          <w:szCs w:val="18"/>
        </w:rPr>
      </w:pPr>
      <w:r w:rsidRPr="00E2086C">
        <w:rPr>
          <w:rFonts w:asciiTheme="majorHAnsi" w:hAnsiTheme="majorHAnsi"/>
          <w:spacing w:val="-1"/>
          <w:sz w:val="18"/>
          <w:szCs w:val="18"/>
        </w:rPr>
        <w:t>us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is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ti</w:t>
      </w:r>
      <w:r w:rsidRPr="00E2086C">
        <w:rPr>
          <w:rFonts w:asciiTheme="majorHAnsi" w:hAnsiTheme="majorHAnsi"/>
          <w:spacing w:val="2"/>
          <w:sz w:val="18"/>
          <w:szCs w:val="18"/>
        </w:rPr>
        <w:t>c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lar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es</w:t>
      </w:r>
      <w:r w:rsidRPr="00E2086C">
        <w:rPr>
          <w:rFonts w:asciiTheme="majorHAnsi" w:hAnsiTheme="majorHAnsi"/>
          <w:spacing w:val="1"/>
          <w:sz w:val="18"/>
          <w:szCs w:val="18"/>
        </w:rPr>
        <w:t>u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x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3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le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f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eir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al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us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to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elp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z w:val="18"/>
          <w:szCs w:val="18"/>
        </w:rPr>
        <w:t>m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w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ite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eir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pacing w:val="-2"/>
          <w:sz w:val="18"/>
          <w:szCs w:val="18"/>
        </w:rPr>
        <w:t>w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e. Y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u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 xml:space="preserve">also 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E2086C">
        <w:rPr>
          <w:rFonts w:asciiTheme="majorHAnsi" w:hAnsiTheme="majorHAnsi"/>
          <w:sz w:val="18"/>
          <w:szCs w:val="18"/>
        </w:rPr>
        <w:t>elc</w:t>
      </w:r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e to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li</w:t>
      </w:r>
      <w:r w:rsidRPr="00E2086C">
        <w:rPr>
          <w:rFonts w:asciiTheme="majorHAnsi" w:hAnsiTheme="majorHAnsi"/>
          <w:spacing w:val="-2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k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to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g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ite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44"/>
          <w:sz w:val="18"/>
          <w:szCs w:val="18"/>
        </w:rPr>
        <w:t xml:space="preserve"> </w:t>
      </w:r>
      <w:hyperlink r:id="rId8"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w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w</w:t>
        </w:r>
        <w:r w:rsidRPr="00E2086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w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.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E2086C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E2086C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E2086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E2086C">
          <w:rPr>
            <w:rFonts w:asciiTheme="majorHAnsi" w:hAnsiTheme="majorHAnsi"/>
            <w:spacing w:val="4"/>
            <w:sz w:val="18"/>
            <w:szCs w:val="18"/>
            <w:u w:val="single" w:color="0000FF"/>
          </w:rPr>
          <w:t>o</w:t>
        </w:r>
        <w:r w:rsidRPr="00E2086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E2086C">
          <w:rPr>
            <w:rFonts w:asciiTheme="majorHAnsi" w:hAnsiTheme="majorHAnsi"/>
            <w:sz w:val="18"/>
            <w:szCs w:val="18"/>
          </w:rPr>
          <w:t>.</w:t>
        </w:r>
        <w:r w:rsidRPr="00E2086C">
          <w:rPr>
            <w:rFonts w:asciiTheme="majorHAnsi" w:hAnsiTheme="majorHAnsi"/>
            <w:spacing w:val="-14"/>
            <w:sz w:val="18"/>
            <w:szCs w:val="18"/>
          </w:rPr>
          <w:t xml:space="preserve"> </w:t>
        </w:r>
        <w:r w:rsidRPr="00E2086C">
          <w:rPr>
            <w:rFonts w:asciiTheme="majorHAnsi" w:hAnsiTheme="majorHAnsi"/>
            <w:sz w:val="18"/>
            <w:szCs w:val="18"/>
          </w:rPr>
          <w:t>H</w:t>
        </w:r>
      </w:hyperlink>
      <w:r w:rsidRPr="00E2086C">
        <w:rPr>
          <w:rFonts w:asciiTheme="majorHAnsi" w:hAnsiTheme="majorHAnsi"/>
          <w:spacing w:val="4"/>
          <w:sz w:val="18"/>
          <w:szCs w:val="18"/>
        </w:rPr>
        <w:t>o</w:t>
      </w:r>
      <w:r w:rsidRPr="00E2086C">
        <w:rPr>
          <w:rFonts w:asciiTheme="majorHAnsi" w:hAnsiTheme="majorHAnsi"/>
          <w:spacing w:val="-5"/>
          <w:sz w:val="18"/>
          <w:szCs w:val="18"/>
        </w:rPr>
        <w:t>w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er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 xml:space="preserve">is </w:t>
      </w:r>
      <w:r w:rsidRPr="00E2086C">
        <w:rPr>
          <w:rFonts w:asciiTheme="majorHAnsi" w:hAnsiTheme="majorHAnsi"/>
          <w:spacing w:val="-1"/>
          <w:sz w:val="18"/>
          <w:szCs w:val="18"/>
        </w:rPr>
        <w:t>C</w:t>
      </w:r>
      <w:r w:rsidRPr="00E2086C">
        <w:rPr>
          <w:rFonts w:asciiTheme="majorHAnsi" w:hAnsiTheme="majorHAnsi"/>
          <w:sz w:val="18"/>
          <w:szCs w:val="18"/>
        </w:rPr>
        <w:t>V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e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l</w:t>
      </w:r>
      <w:r w:rsidRPr="00E2086C">
        <w:rPr>
          <w:rFonts w:asciiTheme="majorHAnsi" w:hAnsiTheme="majorHAnsi"/>
          <w:spacing w:val="2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>te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mu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b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tri</w:t>
      </w:r>
      <w:r w:rsidRPr="00E2086C">
        <w:rPr>
          <w:rFonts w:asciiTheme="majorHAnsi" w:hAnsiTheme="majorHAnsi"/>
          <w:spacing w:val="1"/>
          <w:sz w:val="18"/>
          <w:szCs w:val="18"/>
        </w:rPr>
        <w:t>b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ted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d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-1"/>
          <w:sz w:val="18"/>
          <w:szCs w:val="18"/>
        </w:rPr>
        <w:t>v</w:t>
      </w:r>
      <w:r w:rsidRPr="00E2086C">
        <w:rPr>
          <w:rFonts w:asciiTheme="majorHAnsi" w:hAnsiTheme="majorHAnsi"/>
          <w:sz w:val="18"/>
          <w:szCs w:val="18"/>
        </w:rPr>
        <w:t>aila</w:t>
      </w:r>
      <w:r w:rsidRPr="00E2086C">
        <w:rPr>
          <w:rFonts w:asciiTheme="majorHAnsi" w:hAnsiTheme="majorHAnsi"/>
          <w:spacing w:val="1"/>
          <w:sz w:val="18"/>
          <w:szCs w:val="18"/>
        </w:rPr>
        <w:t>b</w:t>
      </w:r>
      <w:r w:rsidRPr="00E2086C">
        <w:rPr>
          <w:rFonts w:asciiTheme="majorHAnsi" w:hAnsiTheme="majorHAnsi"/>
          <w:sz w:val="18"/>
          <w:szCs w:val="18"/>
        </w:rPr>
        <w:t xml:space="preserve">le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n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 xml:space="preserve">er </w:t>
      </w:r>
      <w:r w:rsidRPr="00E2086C">
        <w:rPr>
          <w:rFonts w:asciiTheme="majorHAnsi" w:hAnsiTheme="majorHAnsi"/>
          <w:spacing w:val="-5"/>
          <w:sz w:val="18"/>
          <w:szCs w:val="18"/>
        </w:rPr>
        <w:t>w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4"/>
          <w:sz w:val="18"/>
          <w:szCs w:val="18"/>
        </w:rPr>
        <w:t>b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ites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2"/>
          <w:sz w:val="18"/>
          <w:szCs w:val="18"/>
        </w:rPr>
        <w:t>w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z w:val="18"/>
          <w:szCs w:val="18"/>
        </w:rPr>
        <w:t xml:space="preserve">r </w:t>
      </w:r>
      <w:r w:rsidRPr="00E2086C">
        <w:rPr>
          <w:rFonts w:asciiTheme="majorHAnsi" w:hAnsiTheme="majorHAnsi"/>
          <w:spacing w:val="1"/>
          <w:sz w:val="18"/>
          <w:szCs w:val="18"/>
        </w:rPr>
        <w:t>pr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-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ss</w:t>
      </w:r>
      <w:r w:rsidRPr="00E2086C">
        <w:rPr>
          <w:rFonts w:asciiTheme="majorHAnsi" w:hAnsiTheme="majorHAnsi"/>
          <w:sz w:val="18"/>
          <w:szCs w:val="18"/>
        </w:rPr>
        <w:t>i</w:t>
      </w:r>
      <w:r w:rsidRPr="00E2086C">
        <w:rPr>
          <w:rFonts w:asciiTheme="majorHAnsi" w:hAnsiTheme="majorHAnsi"/>
          <w:spacing w:val="3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.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r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a</w:t>
      </w:r>
      <w:r w:rsidRPr="00E2086C">
        <w:rPr>
          <w:rFonts w:asciiTheme="majorHAnsi" w:hAnsiTheme="majorHAnsi"/>
          <w:spacing w:val="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y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q</w:t>
      </w:r>
      <w:r w:rsidRPr="00E2086C">
        <w:rPr>
          <w:rFonts w:asciiTheme="majorHAnsi" w:hAnsiTheme="majorHAnsi"/>
          <w:spacing w:val="-1"/>
          <w:sz w:val="18"/>
          <w:szCs w:val="18"/>
        </w:rPr>
        <w:t>u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2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ti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s</w:t>
      </w:r>
      <w:r w:rsidRPr="00E2086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r</w:t>
      </w:r>
      <w:r w:rsidRPr="00E2086C">
        <w:rPr>
          <w:rFonts w:asciiTheme="majorHAnsi" w:hAnsiTheme="majorHAnsi"/>
          <w:sz w:val="18"/>
          <w:szCs w:val="18"/>
        </w:rPr>
        <w:t>elat</w:t>
      </w:r>
      <w:r w:rsidRPr="00E2086C">
        <w:rPr>
          <w:rFonts w:asciiTheme="majorHAnsi" w:hAnsiTheme="majorHAnsi"/>
          <w:spacing w:val="2"/>
          <w:sz w:val="18"/>
          <w:szCs w:val="18"/>
        </w:rPr>
        <w:t>i</w:t>
      </w:r>
      <w:r w:rsidRPr="00E2086C">
        <w:rPr>
          <w:rFonts w:asciiTheme="majorHAnsi" w:hAnsiTheme="majorHAnsi"/>
          <w:spacing w:val="-1"/>
          <w:sz w:val="18"/>
          <w:szCs w:val="18"/>
        </w:rPr>
        <w:t>n</w:t>
      </w:r>
      <w:r w:rsidRPr="00E2086C">
        <w:rPr>
          <w:rFonts w:asciiTheme="majorHAnsi" w:hAnsiTheme="majorHAnsi"/>
          <w:sz w:val="18"/>
          <w:szCs w:val="18"/>
        </w:rPr>
        <w:t>g</w:t>
      </w:r>
      <w:r w:rsidRPr="00E2086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to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u</w:t>
      </w:r>
      <w:r w:rsidRPr="00E2086C">
        <w:rPr>
          <w:rFonts w:asciiTheme="majorHAnsi" w:hAnsiTheme="majorHAnsi"/>
          <w:spacing w:val="-1"/>
          <w:sz w:val="18"/>
          <w:szCs w:val="18"/>
        </w:rPr>
        <w:t>s</w:t>
      </w:r>
      <w:r w:rsidRPr="00E2086C">
        <w:rPr>
          <w:rFonts w:asciiTheme="majorHAnsi" w:hAnsiTheme="majorHAnsi"/>
          <w:sz w:val="18"/>
          <w:szCs w:val="18"/>
        </w:rPr>
        <w:t>e</w:t>
      </w:r>
      <w:r w:rsidRPr="00E2086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o</w:t>
      </w:r>
      <w:r w:rsidRPr="00E2086C">
        <w:rPr>
          <w:rFonts w:asciiTheme="majorHAnsi" w:hAnsiTheme="majorHAnsi"/>
          <w:sz w:val="18"/>
          <w:szCs w:val="18"/>
        </w:rPr>
        <w:t>f</w:t>
      </w:r>
      <w:r w:rsidRPr="00E2086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2"/>
          <w:sz w:val="18"/>
          <w:szCs w:val="18"/>
        </w:rPr>
        <w:t>t</w:t>
      </w:r>
      <w:r w:rsidRPr="00E2086C">
        <w:rPr>
          <w:rFonts w:asciiTheme="majorHAnsi" w:hAnsiTheme="majorHAnsi"/>
          <w:spacing w:val="-1"/>
          <w:sz w:val="18"/>
          <w:szCs w:val="18"/>
        </w:rPr>
        <w:t>h</w:t>
      </w:r>
      <w:r w:rsidRPr="00E2086C">
        <w:rPr>
          <w:rFonts w:asciiTheme="majorHAnsi" w:hAnsiTheme="majorHAnsi"/>
          <w:sz w:val="18"/>
          <w:szCs w:val="18"/>
        </w:rPr>
        <w:t>is</w:t>
      </w:r>
      <w:r w:rsidRPr="00E2086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2086C">
        <w:rPr>
          <w:rFonts w:asciiTheme="majorHAnsi" w:hAnsiTheme="majorHAnsi"/>
          <w:sz w:val="18"/>
          <w:szCs w:val="18"/>
        </w:rPr>
        <w:t>t</w:t>
      </w:r>
      <w:r w:rsidRPr="00E2086C">
        <w:rPr>
          <w:rFonts w:asciiTheme="majorHAnsi" w:hAnsiTheme="majorHAnsi"/>
          <w:spacing w:val="2"/>
          <w:sz w:val="18"/>
          <w:szCs w:val="18"/>
        </w:rPr>
        <w:t>e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late</w:t>
      </w:r>
      <w:r w:rsidRPr="00E2086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1"/>
          <w:sz w:val="18"/>
          <w:szCs w:val="18"/>
        </w:rPr>
        <w:t>p</w:t>
      </w:r>
      <w:r w:rsidRPr="00E2086C">
        <w:rPr>
          <w:rFonts w:asciiTheme="majorHAnsi" w:hAnsiTheme="majorHAnsi"/>
          <w:sz w:val="18"/>
          <w:szCs w:val="18"/>
        </w:rPr>
        <w:t>lease</w:t>
      </w:r>
      <w:r w:rsidRPr="00E2086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2086C">
        <w:rPr>
          <w:rFonts w:asciiTheme="majorHAnsi" w:hAnsiTheme="majorHAnsi"/>
          <w:spacing w:val="3"/>
          <w:sz w:val="18"/>
          <w:szCs w:val="18"/>
        </w:rPr>
        <w:t>e</w:t>
      </w:r>
      <w:r w:rsidRPr="00E2086C">
        <w:rPr>
          <w:rFonts w:asciiTheme="majorHAnsi" w:hAnsiTheme="majorHAnsi"/>
          <w:spacing w:val="-4"/>
          <w:sz w:val="18"/>
          <w:szCs w:val="18"/>
        </w:rPr>
        <w:t>m</w:t>
      </w:r>
      <w:r w:rsidRPr="00E2086C">
        <w:rPr>
          <w:rFonts w:asciiTheme="majorHAnsi" w:hAnsiTheme="majorHAnsi"/>
          <w:spacing w:val="3"/>
          <w:sz w:val="18"/>
          <w:szCs w:val="18"/>
        </w:rPr>
        <w:t>a</w:t>
      </w:r>
      <w:r w:rsidRPr="00E2086C">
        <w:rPr>
          <w:rFonts w:asciiTheme="majorHAnsi" w:hAnsiTheme="majorHAnsi"/>
          <w:sz w:val="18"/>
          <w:szCs w:val="18"/>
        </w:rPr>
        <w:t xml:space="preserve">il: </w:t>
      </w:r>
      <w:hyperlink r:id="rId9"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i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n</w:t>
        </w:r>
        <w:r w:rsidRPr="00E2086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f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E2086C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@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E2086C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E2086C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E2086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E2086C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E2086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E2086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E2086C">
          <w:rPr>
            <w:rFonts w:asciiTheme="majorHAnsi" w:hAnsiTheme="majorHAnsi"/>
            <w:sz w:val="18"/>
            <w:szCs w:val="18"/>
          </w:rPr>
          <w:t>.</w:t>
        </w:r>
      </w:hyperlink>
    </w:p>
    <w:sectPr w:rsidR="0071349E" w:rsidRPr="00E2086C">
      <w:pgSz w:w="11920" w:h="16840"/>
      <w:pgMar w:top="1420" w:right="11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C3ECE"/>
    <w:multiLevelType w:val="multilevel"/>
    <w:tmpl w:val="2C5649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49E"/>
    <w:rsid w:val="0071349E"/>
    <w:rsid w:val="00E2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80FFE24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2086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wilbur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2021-05-06T13:27:00Z</dcterms:created>
  <dcterms:modified xsi:type="dcterms:W3CDTF">2021-05-06T13:28:00Z</dcterms:modified>
</cp:coreProperties>
</file>